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9D7BE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11364508" w14:textId="77777777" w:rsidR="00290C6A" w:rsidRPr="004E2282" w:rsidRDefault="00290C6A" w:rsidP="004E22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52C63E3" w14:textId="77777777" w:rsidR="004E2282" w:rsidRPr="004E2282" w:rsidRDefault="004E2282" w:rsidP="004E2282">
      <w:pPr>
        <w:spacing w:before="31"/>
        <w:ind w:right="41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Rayyan Santana</w:t>
      </w:r>
    </w:p>
    <w:p w14:paraId="0DA889FC" w14:textId="77777777" w:rsidR="00290C6A" w:rsidRPr="004E2282" w:rsidRDefault="000E3D45" w:rsidP="004E2282">
      <w:pPr>
        <w:ind w:right="357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>Ad</w:t>
      </w:r>
      <w:r w:rsidRPr="004E2282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>nistration</w:t>
      </w:r>
    </w:p>
    <w:p w14:paraId="15C24A69" w14:textId="77777777" w:rsidR="00290C6A" w:rsidRPr="004E2282" w:rsidRDefault="000E3D45" w:rsidP="004E2282">
      <w:pPr>
        <w:spacing w:before="1"/>
        <w:ind w:right="3119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>Florida</w:t>
      </w:r>
    </w:p>
    <w:p w14:paraId="59AD6B05" w14:textId="77777777" w:rsidR="00290C6A" w:rsidRPr="004E2282" w:rsidRDefault="000E3D45" w:rsidP="004E2282">
      <w:pPr>
        <w:spacing w:before="1"/>
        <w:ind w:right="4278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P.O.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Box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>117049</w:t>
      </w:r>
    </w:p>
    <w:p w14:paraId="6CEF8697" w14:textId="277F3820" w:rsidR="00290C6A" w:rsidRPr="004E2282" w:rsidRDefault="000E3D45" w:rsidP="004E2282">
      <w:pPr>
        <w:spacing w:before="1"/>
        <w:ind w:right="3788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Gainesville,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</w:t>
      </w:r>
      <w:r w:rsidRPr="004E2282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 xml:space="preserve">32611-7049 </w:t>
      </w:r>
      <w:r w:rsidR="004E2282" w:rsidRPr="004E2282">
        <w:rPr>
          <w:rFonts w:asciiTheme="minorHAnsi" w:hAnsiTheme="minorHAnsi" w:cstheme="minorHAnsi"/>
          <w:sz w:val="22"/>
          <w:szCs w:val="22"/>
        </w:rPr>
        <w:t>rayyan@gmail.com</w:t>
      </w:r>
    </w:p>
    <w:p w14:paraId="3C0B3EA6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5081C99" w14:textId="68266DD3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633DE27C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Doctor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Leadership,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2005</w:t>
      </w:r>
    </w:p>
    <w:p w14:paraId="5826A522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USA</w:t>
      </w:r>
    </w:p>
    <w:p w14:paraId="5D99ED61" w14:textId="77777777" w:rsidR="00290C6A" w:rsidRPr="004E2282" w:rsidRDefault="00290C6A" w:rsidP="004E22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5348EE2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Master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2001</w:t>
      </w:r>
    </w:p>
    <w:p w14:paraId="7C5A5C79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USA</w:t>
      </w:r>
    </w:p>
    <w:p w14:paraId="319A8F36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74CAD5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Bachelor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1998</w:t>
      </w:r>
    </w:p>
    <w:p w14:paraId="48961A68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Universidad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los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Andes,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Bogotá,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2282">
        <w:rPr>
          <w:rFonts w:asciiTheme="minorHAnsi" w:hAnsiTheme="minorHAnsi" w:cstheme="minorHAnsi"/>
          <w:sz w:val="22"/>
          <w:szCs w:val="22"/>
        </w:rPr>
        <w:t>ia</w:t>
      </w:r>
    </w:p>
    <w:p w14:paraId="417FD721" w14:textId="77777777" w:rsidR="00290C6A" w:rsidRPr="004E2282" w:rsidRDefault="00290C6A" w:rsidP="004E22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EEE2D05" w14:textId="25502E91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Professional</w:t>
      </w:r>
      <w:r w:rsidRPr="004E2282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Appointments</w:t>
      </w:r>
    </w:p>
    <w:p w14:paraId="2241FF52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Assistant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Professor,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Educaiton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inistration,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2007-present</w:t>
      </w:r>
    </w:p>
    <w:p w14:paraId="58ECB2D9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</w:t>
      </w:r>
    </w:p>
    <w:p w14:paraId="0B96024E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E32B27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Assistant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Professor,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Depart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Leadership,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2005-2007</w:t>
      </w:r>
    </w:p>
    <w:p w14:paraId="69FB2F36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State University</w:t>
      </w:r>
    </w:p>
    <w:p w14:paraId="644F25B9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C941531" w14:textId="10172E45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Interests</w:t>
      </w:r>
    </w:p>
    <w:p w14:paraId="67FDD3E9" w14:textId="77777777" w:rsidR="00290C6A" w:rsidRPr="004E2282" w:rsidRDefault="000E3D45" w:rsidP="004E2282">
      <w:pPr>
        <w:ind w:left="832" w:right="278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My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focuses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italism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public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good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 particular,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am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interested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arket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forces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coupled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with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federal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state policies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affect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 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profession,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well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ssues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equit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access,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affordability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 education.</w:t>
      </w:r>
    </w:p>
    <w:p w14:paraId="0FAB0BC9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1D7B8FDD" w14:textId="70EB91BB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Publications</w:t>
      </w:r>
      <w:r w:rsidRPr="004E2282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</w:p>
    <w:p w14:paraId="284AD83E" w14:textId="77777777" w:rsidR="00290C6A" w:rsidRPr="004E2282" w:rsidRDefault="000E3D45" w:rsidP="004E2282">
      <w:pPr>
        <w:ind w:left="1552" w:right="322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(accepted).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role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context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: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industry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friendly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depart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case.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Education.</w:t>
      </w:r>
    </w:p>
    <w:p w14:paraId="5A569CE3" w14:textId="77777777" w:rsidR="00290C6A" w:rsidRPr="004E2282" w:rsidRDefault="00290C6A" w:rsidP="004E22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7CD8C8D" w14:textId="77777777" w:rsidR="00290C6A" w:rsidRPr="004E2282" w:rsidRDefault="000E3D45" w:rsidP="004E2282">
      <w:pPr>
        <w:ind w:left="793" w:right="826"/>
        <w:jc w:val="center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Kuntz,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(accepted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Bourdieu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: 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>Faculty</w:t>
      </w:r>
    </w:p>
    <w:p w14:paraId="3395E021" w14:textId="77777777" w:rsidR="00290C6A" w:rsidRPr="004E2282" w:rsidRDefault="000E3D45" w:rsidP="004E2282">
      <w:pPr>
        <w:spacing w:before="1"/>
        <w:ind w:left="1516" w:right="1623"/>
        <w:jc w:val="center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“Habitus”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Materials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Engineering.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w w:val="99"/>
          <w:sz w:val="22"/>
          <w:szCs w:val="22"/>
        </w:rPr>
        <w:t>Education.</w:t>
      </w:r>
    </w:p>
    <w:p w14:paraId="17C422D7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794535" w14:textId="77777777" w:rsidR="00290C6A" w:rsidRPr="004E2282" w:rsidRDefault="000E3D45" w:rsidP="004E2282">
      <w:pPr>
        <w:ind w:left="1552" w:right="698" w:hanging="720"/>
        <w:jc w:val="both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J.P.,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Horton*,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(accepted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other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factors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retention 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ong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student-athletes</w:t>
      </w:r>
      <w:r w:rsidRPr="004E2282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ared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non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student-athletes.</w:t>
      </w:r>
      <w:r w:rsidRPr="004E2282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Community College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Practice.</w:t>
      </w:r>
    </w:p>
    <w:p w14:paraId="7960D772" w14:textId="77777777" w:rsidR="00290C6A" w:rsidRPr="004E2282" w:rsidRDefault="00290C6A" w:rsidP="004E22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3361E69" w14:textId="77777777" w:rsidR="00290C6A" w:rsidRPr="004E2282" w:rsidRDefault="000E3D45" w:rsidP="004E2282">
      <w:pPr>
        <w:ind w:left="1552" w:right="441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pict w14:anchorId="70171D4B">
          <v:group id="_x0000_s1030" style="position:absolute;left:0;text-align:left;margin-left:57.6pt;margin-top:51.05pt;width:2in;height:0;z-index:-251659776;mso-position-horizontal-relative:page" coordorigin="1152,1021" coordsize="2880,0">
            <v:shape id="_x0000_s1031" style="position:absolute;left:1152;top:1021;width:2880;height:0" coordorigin="1152,1021" coordsize="2880,0" path="m1152,1021r2880,e" filled="f" strokeweight=".58pt">
              <v:path arrowok="t"/>
            </v:shape>
            <w10:wrap anchorx="page"/>
          </v:group>
        </w:pic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J.P.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(2012-in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press).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ise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national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odel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 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ote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persistence.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College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Student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Retention: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Research,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Theory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&amp; Practice,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13</w:t>
      </w:r>
      <w:r w:rsidRPr="004E2282">
        <w:rPr>
          <w:rFonts w:asciiTheme="minorHAnsi" w:hAnsiTheme="minorHAnsi" w:cstheme="minorHAnsi"/>
          <w:sz w:val="22"/>
          <w:szCs w:val="22"/>
        </w:rPr>
        <w:t>(4)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</w:p>
    <w:p w14:paraId="1E396E80" w14:textId="77777777" w:rsidR="00290C6A" w:rsidRPr="004E2282" w:rsidRDefault="00290C6A" w:rsidP="004E228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50DB80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65017D69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  <w:sectPr w:rsidR="00290C6A" w:rsidRPr="004E2282">
          <w:headerReference w:type="default" r:id="rId7"/>
          <w:pgSz w:w="12240" w:h="15840"/>
          <w:pgMar w:top="940" w:right="1040" w:bottom="280" w:left="1040" w:header="748" w:footer="0" w:gutter="0"/>
          <w:pgNumType w:start="1"/>
          <w:cols w:space="720"/>
        </w:sectPr>
      </w:pPr>
      <w:r w:rsidRPr="004E2282">
        <w:rPr>
          <w:rFonts w:asciiTheme="minorHAnsi" w:hAnsiTheme="minorHAnsi" w:cstheme="minorHAnsi"/>
          <w:position w:val="9"/>
          <w:sz w:val="22"/>
          <w:szCs w:val="22"/>
        </w:rPr>
        <w:t>1</w:t>
      </w:r>
      <w:r w:rsidRPr="004E2282">
        <w:rPr>
          <w:rFonts w:asciiTheme="minorHAnsi" w:hAnsiTheme="minorHAnsi" w:cstheme="minorHAnsi"/>
          <w:spacing w:val="17"/>
          <w:position w:val="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4E2282">
        <w:rPr>
          <w:rFonts w:asciiTheme="minorHAnsi" w:hAnsiTheme="minorHAnsi" w:cstheme="minorHAnsi"/>
          <w:sz w:val="22"/>
          <w:szCs w:val="22"/>
        </w:rPr>
        <w:t>erli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2282">
        <w:rPr>
          <w:rFonts w:asciiTheme="minorHAnsi" w:hAnsiTheme="minorHAnsi" w:cstheme="minorHAnsi"/>
          <w:sz w:val="22"/>
          <w:szCs w:val="22"/>
        </w:rPr>
        <w:t>ed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n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es are t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E2282">
        <w:rPr>
          <w:rFonts w:asciiTheme="minorHAnsi" w:hAnsiTheme="minorHAnsi" w:cstheme="minorHAnsi"/>
          <w:sz w:val="22"/>
          <w:szCs w:val="22"/>
        </w:rPr>
        <w:t>e lea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2282">
        <w:rPr>
          <w:rFonts w:asciiTheme="minorHAnsi" w:hAnsiTheme="minorHAnsi" w:cstheme="minorHAnsi"/>
          <w:sz w:val="22"/>
          <w:szCs w:val="22"/>
        </w:rPr>
        <w:t>g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2282">
        <w:rPr>
          <w:rFonts w:asciiTheme="minorHAnsi" w:hAnsiTheme="minorHAnsi" w:cstheme="minorHAnsi"/>
          <w:sz w:val="22"/>
          <w:szCs w:val="22"/>
        </w:rPr>
        <w:t>t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4E2282">
        <w:rPr>
          <w:rFonts w:asciiTheme="minorHAnsi" w:hAnsiTheme="minorHAnsi" w:cstheme="minorHAnsi"/>
          <w:sz w:val="22"/>
          <w:szCs w:val="22"/>
        </w:rPr>
        <w:t>rs. Na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es with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2282">
        <w:rPr>
          <w:rFonts w:asciiTheme="minorHAnsi" w:hAnsiTheme="minorHAnsi" w:cstheme="minorHAnsi"/>
          <w:sz w:val="22"/>
          <w:szCs w:val="22"/>
        </w:rPr>
        <w:t>terisk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are st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4E2282">
        <w:rPr>
          <w:rFonts w:asciiTheme="minorHAnsi" w:hAnsiTheme="minorHAnsi" w:cstheme="minorHAnsi"/>
          <w:sz w:val="22"/>
          <w:szCs w:val="22"/>
        </w:rPr>
        <w:t>e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2282">
        <w:rPr>
          <w:rFonts w:asciiTheme="minorHAnsi" w:hAnsiTheme="minorHAnsi" w:cstheme="minorHAnsi"/>
          <w:sz w:val="22"/>
          <w:szCs w:val="22"/>
        </w:rPr>
        <w:t>ts at t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E2282">
        <w:rPr>
          <w:rFonts w:asciiTheme="minorHAnsi" w:hAnsiTheme="minorHAnsi" w:cstheme="minorHAnsi"/>
          <w:sz w:val="22"/>
          <w:szCs w:val="22"/>
        </w:rPr>
        <w:t>e ti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 w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E2282">
        <w:rPr>
          <w:rFonts w:asciiTheme="minorHAnsi" w:hAnsiTheme="minorHAnsi" w:cstheme="minorHAnsi"/>
          <w:sz w:val="22"/>
          <w:szCs w:val="22"/>
        </w:rPr>
        <w:t>en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E2282">
        <w:rPr>
          <w:rFonts w:asciiTheme="minorHAnsi" w:hAnsiTheme="minorHAnsi" w:cstheme="minorHAnsi"/>
          <w:sz w:val="22"/>
          <w:szCs w:val="22"/>
        </w:rPr>
        <w:t>e article was writte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</w:p>
    <w:p w14:paraId="05352307" w14:textId="77777777" w:rsidR="00290C6A" w:rsidRPr="004E2282" w:rsidRDefault="00290C6A" w:rsidP="004E22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8D7D03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6901C224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0381C80F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24E486EC" w14:textId="77777777" w:rsidR="00290C6A" w:rsidRPr="004E2282" w:rsidRDefault="000E3D45" w:rsidP="004E2282">
      <w:pPr>
        <w:spacing w:before="31"/>
        <w:ind w:left="872" w:right="132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J.P.,</w:t>
      </w:r>
      <w:r w:rsidRPr="004E2282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*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(2011).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Native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erican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persistence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Diversity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in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41</w:t>
      </w:r>
      <w:r w:rsidRPr="004E2282">
        <w:rPr>
          <w:rFonts w:asciiTheme="minorHAnsi" w:hAnsiTheme="minorHAnsi" w:cstheme="minorHAnsi"/>
          <w:sz w:val="22"/>
          <w:szCs w:val="22"/>
        </w:rPr>
        <w:t>(1),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12-2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</w:p>
    <w:p w14:paraId="6E18CA4C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815B926" w14:textId="77777777" w:rsidR="00290C6A" w:rsidRPr="004E2282" w:rsidRDefault="000E3D45" w:rsidP="004E2282">
      <w:pPr>
        <w:ind w:left="872" w:right="159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Muradas*,</w:t>
      </w:r>
      <w:r w:rsidRPr="004E2282">
        <w:rPr>
          <w:rFonts w:asciiTheme="minorHAnsi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(2010).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Socialización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docente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profesores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universitarios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españoles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 buenas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prácticas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docentes.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Archivos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Analíticos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de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Políticas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Educativas,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18</w:t>
      </w:r>
      <w:r w:rsidRPr="004E2282">
        <w:rPr>
          <w:rFonts w:asciiTheme="minorHAnsi" w:hAnsiTheme="minorHAnsi" w:cstheme="minorHAnsi"/>
          <w:sz w:val="22"/>
          <w:szCs w:val="22"/>
        </w:rPr>
        <w:t>(20)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</w:p>
    <w:p w14:paraId="046CC43F" w14:textId="77777777" w:rsidR="00290C6A" w:rsidRPr="004E2282" w:rsidRDefault="000E3D45" w:rsidP="004E2282">
      <w:pPr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Translation: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Spanish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faculty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best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practices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teaching.</w:t>
      </w:r>
    </w:p>
    <w:p w14:paraId="5BB14567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Policy Analysis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Archives,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18</w:t>
      </w:r>
      <w:r w:rsidRPr="004E2282">
        <w:rPr>
          <w:rFonts w:asciiTheme="minorHAnsi" w:hAnsiTheme="minorHAnsi" w:cstheme="minorHAnsi"/>
          <w:sz w:val="22"/>
          <w:szCs w:val="22"/>
        </w:rPr>
        <w:t>(20).</w:t>
      </w:r>
    </w:p>
    <w:p w14:paraId="3AC07A2D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51BF08F" w14:textId="77777777" w:rsidR="00290C6A" w:rsidRPr="004E2282" w:rsidRDefault="000E3D45" w:rsidP="004E2282">
      <w:pPr>
        <w:ind w:left="872" w:right="816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J.P.,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*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(2009).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persistence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unity colleges: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Assessing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effect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state 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federal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a. </w:t>
      </w:r>
      <w:r w:rsidRPr="004E2282">
        <w:rPr>
          <w:rFonts w:asciiTheme="minorHAnsi" w:hAnsiTheme="minorHAnsi" w:cstheme="minorHAnsi"/>
          <w:i/>
          <w:sz w:val="22"/>
          <w:szCs w:val="22"/>
        </w:rPr>
        <w:t>Community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College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Review, 3</w:t>
      </w:r>
      <w:r w:rsidRPr="004E2282">
        <w:rPr>
          <w:rFonts w:asciiTheme="minorHAnsi" w:hAnsiTheme="minorHAnsi" w:cstheme="minorHAnsi"/>
          <w:i/>
          <w:spacing w:val="-1"/>
          <w:sz w:val="22"/>
          <w:szCs w:val="22"/>
        </w:rPr>
        <w:t>7</w:t>
      </w:r>
      <w:r w:rsidRPr="004E2282">
        <w:rPr>
          <w:rFonts w:asciiTheme="minorHAnsi" w:hAnsiTheme="minorHAnsi" w:cstheme="minorHAnsi"/>
          <w:sz w:val="22"/>
          <w:szCs w:val="22"/>
        </w:rPr>
        <w:t>(2),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112-13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</w:p>
    <w:p w14:paraId="1BE85A1F" w14:textId="77777777" w:rsidR="00290C6A" w:rsidRPr="004E2282" w:rsidRDefault="00290C6A" w:rsidP="004E22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BD60545" w14:textId="77777777" w:rsidR="00290C6A" w:rsidRPr="004E2282" w:rsidRDefault="000E3D45" w:rsidP="004E2282">
      <w:pPr>
        <w:ind w:left="872" w:right="89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Arulselvan,</w:t>
      </w:r>
      <w:r w:rsidRPr="004E2282">
        <w:rPr>
          <w:rFonts w:asciiTheme="minorHAnsi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4E2282">
        <w:rPr>
          <w:rFonts w:asciiTheme="minorHAnsi" w:hAnsiTheme="minorHAnsi" w:cstheme="minorHAnsi"/>
          <w:sz w:val="22"/>
          <w:szCs w:val="22"/>
        </w:rPr>
        <w:t>*.,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Boginski,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Pardalos,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(2009).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Predicting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nexus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between secondary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affordability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success: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application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network-based approaches.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Alhajj,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(Eds),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Advances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in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Social</w:t>
      </w:r>
      <w:r w:rsidRPr="004E228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Network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Analysis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Minin</w:t>
      </w:r>
      <w:r w:rsidRPr="004E2282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4E2282">
        <w:rPr>
          <w:rFonts w:asciiTheme="minorHAnsi" w:hAnsiTheme="minorHAnsi" w:cstheme="minorHAnsi"/>
          <w:sz w:val="22"/>
          <w:szCs w:val="22"/>
        </w:rPr>
        <w:t xml:space="preserve">. </w:t>
      </w:r>
      <w:r w:rsidRPr="004E2282">
        <w:rPr>
          <w:rFonts w:asciiTheme="minorHAnsi" w:hAnsiTheme="minorHAnsi" w:cstheme="minorHAnsi"/>
          <w:i/>
          <w:sz w:val="22"/>
          <w:szCs w:val="22"/>
        </w:rPr>
        <w:t>IEEE</w:t>
      </w:r>
      <w:r w:rsidRPr="004E228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Computer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Society,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149-154.</w:t>
      </w:r>
    </w:p>
    <w:p w14:paraId="1C94EFC6" w14:textId="77777777" w:rsidR="00290C6A" w:rsidRPr="004E2282" w:rsidRDefault="000E3D45" w:rsidP="004E2282">
      <w:pPr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Also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listed under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Presentations.</w:t>
      </w:r>
    </w:p>
    <w:p w14:paraId="18BF5241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EC33A7C" w14:textId="77777777" w:rsidR="00290C6A" w:rsidRPr="004E2282" w:rsidRDefault="000E3D45" w:rsidP="004E2282">
      <w:pPr>
        <w:ind w:left="1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(2009).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E2282">
        <w:rPr>
          <w:rFonts w:asciiTheme="minorHAnsi" w:hAnsiTheme="minorHAnsi" w:cstheme="minorHAnsi"/>
          <w:sz w:val="22"/>
          <w:szCs w:val="22"/>
        </w:rPr>
        <w:t>lism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Pasteur’s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Quadrant.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Further</w:t>
      </w:r>
    </w:p>
    <w:p w14:paraId="22A7B410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z w:val="22"/>
          <w:szCs w:val="22"/>
        </w:rPr>
        <w:t>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3</w:t>
      </w:r>
      <w:r w:rsidRPr="004E2282">
        <w:rPr>
          <w:rFonts w:asciiTheme="minorHAnsi" w:hAnsiTheme="minorHAnsi" w:cstheme="minorHAnsi"/>
          <w:i/>
          <w:spacing w:val="1"/>
          <w:sz w:val="22"/>
          <w:szCs w:val="22"/>
        </w:rPr>
        <w:t>3</w:t>
      </w:r>
      <w:r w:rsidRPr="004E2282">
        <w:rPr>
          <w:rFonts w:asciiTheme="minorHAnsi" w:hAnsiTheme="minorHAnsi" w:cstheme="minorHAnsi"/>
          <w:sz w:val="22"/>
          <w:szCs w:val="22"/>
        </w:rPr>
        <w:t>(3),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301-311.</w:t>
      </w:r>
    </w:p>
    <w:p w14:paraId="16B39DF6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3BF992C" w14:textId="77777777" w:rsidR="00290C6A" w:rsidRPr="004E2282" w:rsidRDefault="000E3D45" w:rsidP="004E2282">
      <w:pPr>
        <w:ind w:left="872" w:right="386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J.P.,</w:t>
      </w:r>
      <w:r w:rsidRPr="004E2282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Archer*,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(2009).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athlete retention: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athletic scholarships 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enough</w:t>
      </w:r>
      <w:r w:rsidRPr="004E2282">
        <w:rPr>
          <w:rFonts w:asciiTheme="minorHAnsi" w:hAnsiTheme="minorHAnsi" w:cstheme="minorHAnsi"/>
          <w:sz w:val="22"/>
          <w:szCs w:val="22"/>
        </w:rPr>
        <w:t>?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for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the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Study</w:t>
      </w:r>
      <w:r w:rsidRPr="004E228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Sports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Athletes in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pacing w:val="1"/>
          <w:sz w:val="22"/>
          <w:szCs w:val="22"/>
        </w:rPr>
        <w:t>3</w:t>
      </w:r>
      <w:r w:rsidRPr="004E2282">
        <w:rPr>
          <w:rFonts w:asciiTheme="minorHAnsi" w:hAnsiTheme="minorHAnsi" w:cstheme="minorHAnsi"/>
          <w:sz w:val="22"/>
          <w:szCs w:val="22"/>
        </w:rPr>
        <w:t>(1),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61-86.</w:t>
      </w:r>
    </w:p>
    <w:p w14:paraId="6863E64D" w14:textId="77777777" w:rsidR="00290C6A" w:rsidRPr="004E2282" w:rsidRDefault="000E3D45" w:rsidP="004E2282">
      <w:pPr>
        <w:ind w:left="78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Also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listed under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Presentations.</w:t>
      </w:r>
    </w:p>
    <w:p w14:paraId="5B871673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8752AFE" w14:textId="77777777" w:rsidR="00290C6A" w:rsidRPr="004E2282" w:rsidRDefault="000E3D45" w:rsidP="004E2282">
      <w:pPr>
        <w:ind w:left="872" w:right="206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Basha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M.J.,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pbell,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D.F.,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4E2282">
        <w:rPr>
          <w:rFonts w:asciiTheme="minorHAnsi" w:hAnsiTheme="minorHAnsi" w:cstheme="minorHAnsi"/>
          <w:sz w:val="22"/>
          <w:szCs w:val="22"/>
        </w:rPr>
        <w:t>Daniels*,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*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Felton*,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Lebesch*, A.,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a*,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(2009).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Missions,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values,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“fl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ing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onke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s”: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Critical issues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today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2019.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Community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College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Practice,</w:t>
      </w:r>
    </w:p>
    <w:p w14:paraId="71FF3DB8" w14:textId="77777777" w:rsidR="00290C6A" w:rsidRPr="004E2282" w:rsidRDefault="000E3D45" w:rsidP="004E2282">
      <w:pPr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pacing w:val="1"/>
          <w:sz w:val="22"/>
          <w:szCs w:val="22"/>
        </w:rPr>
        <w:t>33</w:t>
      </w:r>
      <w:r w:rsidRPr="004E2282">
        <w:rPr>
          <w:rFonts w:asciiTheme="minorHAnsi" w:hAnsiTheme="minorHAnsi" w:cstheme="minorHAnsi"/>
          <w:sz w:val="22"/>
          <w:szCs w:val="22"/>
        </w:rPr>
        <w:t>(11),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866-882.</w:t>
      </w:r>
    </w:p>
    <w:p w14:paraId="67EFA7D0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005CD06" w14:textId="77777777" w:rsidR="00290C6A" w:rsidRPr="004E2282" w:rsidRDefault="000E3D45" w:rsidP="004E2282">
      <w:pPr>
        <w:ind w:left="1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culture: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ework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inquir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Revista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de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Estudios</w:t>
      </w:r>
    </w:p>
    <w:p w14:paraId="29973FB0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z w:val="22"/>
          <w:szCs w:val="22"/>
        </w:rPr>
        <w:t>Sociales,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31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104-11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</w:p>
    <w:p w14:paraId="2A731AFB" w14:textId="77777777" w:rsidR="00290C6A" w:rsidRPr="004E2282" w:rsidRDefault="000E3D45" w:rsidP="004E2282">
      <w:pPr>
        <w:spacing w:before="1"/>
        <w:ind w:left="78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Translation: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culture: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ework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inquir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Social</w:t>
      </w:r>
    </w:p>
    <w:p w14:paraId="1CDED312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z w:val="22"/>
          <w:szCs w:val="22"/>
        </w:rPr>
        <w:t>Studies,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31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104-11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</w:p>
    <w:p w14:paraId="2B5422BF" w14:textId="77777777" w:rsidR="00290C6A" w:rsidRPr="004E2282" w:rsidRDefault="00290C6A" w:rsidP="004E22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5C5BE9F" w14:textId="77777777" w:rsidR="00290C6A" w:rsidRPr="004E2282" w:rsidRDefault="000E3D45" w:rsidP="004E2282">
      <w:pPr>
        <w:ind w:left="1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capitalism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culture: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case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</w:p>
    <w:p w14:paraId="1E2EAD4F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Policy Analysis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Archives,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16</w:t>
      </w:r>
      <w:r w:rsidRPr="004E2282">
        <w:rPr>
          <w:rFonts w:asciiTheme="minorHAnsi" w:hAnsiTheme="minorHAnsi" w:cstheme="minorHAnsi"/>
          <w:sz w:val="22"/>
          <w:szCs w:val="22"/>
        </w:rPr>
        <w:t>(23)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</w:p>
    <w:p w14:paraId="7FBB777A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Also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listed under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Presentations.</w:t>
      </w:r>
    </w:p>
    <w:p w14:paraId="55E383F9" w14:textId="77777777" w:rsidR="00290C6A" w:rsidRPr="004E2282" w:rsidRDefault="00290C6A" w:rsidP="004E22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44ABCA7" w14:textId="77777777" w:rsidR="00290C6A" w:rsidRPr="004E2282" w:rsidRDefault="000E3D45" w:rsidP="004E2282">
      <w:pPr>
        <w:ind w:left="872" w:right="273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J.P.,</w:t>
      </w:r>
      <w:r w:rsidRPr="004E2282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&amp;</w:t>
      </w:r>
      <w:r w:rsidRPr="004E228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plications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packages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African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 student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retention.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National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Student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Affairs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Professionals</w:t>
      </w:r>
      <w:r w:rsidRPr="004E2282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Journal,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1</w:t>
      </w:r>
      <w:r w:rsidRPr="004E2282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4E2282">
        <w:rPr>
          <w:rFonts w:asciiTheme="minorHAnsi" w:hAnsiTheme="minorHAnsi" w:cstheme="minorHAnsi"/>
          <w:sz w:val="22"/>
          <w:szCs w:val="22"/>
        </w:rPr>
        <w:t>(1),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46-65.</w:t>
      </w:r>
    </w:p>
    <w:p w14:paraId="12341A4D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3E1C852" w14:textId="77777777" w:rsidR="00290C6A" w:rsidRPr="004E2282" w:rsidRDefault="000E3D45" w:rsidP="004E2282">
      <w:pPr>
        <w:ind w:left="872" w:right="287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Basha</w:t>
      </w:r>
      <w:r w:rsidRPr="004E228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m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4E2282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M.J</w:t>
      </w:r>
      <w:r w:rsidRPr="004E2282">
        <w:rPr>
          <w:rFonts w:asciiTheme="minorHAnsi" w:hAnsiTheme="minorHAnsi" w:cstheme="minorHAnsi"/>
          <w:sz w:val="22"/>
          <w:szCs w:val="22"/>
        </w:rPr>
        <w:t>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pbell,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D.F.,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E2282">
        <w:rPr>
          <w:rFonts w:asciiTheme="minorHAnsi" w:hAnsiTheme="minorHAnsi" w:cstheme="minorHAnsi"/>
          <w:sz w:val="22"/>
          <w:szCs w:val="22"/>
        </w:rPr>
        <w:t>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Critical issues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facing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erica’s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unity colleges: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ary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Futures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bly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Community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College 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Practice,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32</w:t>
      </w:r>
      <w:r w:rsidRPr="004E2282">
        <w:rPr>
          <w:rFonts w:asciiTheme="minorHAnsi" w:hAnsiTheme="minorHAnsi" w:cstheme="minorHAnsi"/>
          <w:sz w:val="22"/>
          <w:szCs w:val="22"/>
        </w:rPr>
        <w:t>(11),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857-870.</w:t>
      </w:r>
    </w:p>
    <w:p w14:paraId="37CEF584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9AD8905" w14:textId="77777777" w:rsidR="00290C6A" w:rsidRPr="004E2282" w:rsidRDefault="000E3D45" w:rsidP="004E2282">
      <w:pPr>
        <w:ind w:left="1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capitalism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2282">
        <w:rPr>
          <w:rFonts w:asciiTheme="minorHAnsi" w:hAnsiTheme="minorHAnsi" w:cstheme="minorHAnsi"/>
          <w:sz w:val="22"/>
          <w:szCs w:val="22"/>
        </w:rPr>
        <w:t>toral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socialization: 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case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Journal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</w:t>
      </w:r>
    </w:p>
    <w:p w14:paraId="316E43E8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z w:val="22"/>
          <w:szCs w:val="22"/>
        </w:rPr>
        <w:t>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78</w:t>
      </w:r>
      <w:r w:rsidRPr="004E2282">
        <w:rPr>
          <w:rFonts w:asciiTheme="minorHAnsi" w:hAnsiTheme="minorHAnsi" w:cstheme="minorHAnsi"/>
          <w:sz w:val="22"/>
          <w:szCs w:val="22"/>
        </w:rPr>
        <w:t>(1),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71-9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</w:p>
    <w:p w14:paraId="6E2FF2DF" w14:textId="77777777" w:rsidR="00290C6A" w:rsidRPr="004E2282" w:rsidRDefault="000E3D45" w:rsidP="004E2282">
      <w:pPr>
        <w:spacing w:before="1"/>
        <w:ind w:left="782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72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</w:rPr>
        <w:t>Also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listed under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Presentations.</w:t>
      </w:r>
    </w:p>
    <w:p w14:paraId="40853BD0" w14:textId="77777777" w:rsidR="00290C6A" w:rsidRPr="004E2282" w:rsidRDefault="00290C6A" w:rsidP="004E22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2547C7E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0E38D720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35A1A8F0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15DACF83" w14:textId="77777777" w:rsidR="00290C6A" w:rsidRPr="004E2282" w:rsidRDefault="000E3D45" w:rsidP="004E2282">
      <w:pPr>
        <w:spacing w:before="31"/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(2005).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Patenting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productivity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intellectual property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policies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</w:t>
      </w:r>
    </w:p>
    <w:p w14:paraId="0657A3A5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universities: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exploratory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arative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  <w:r w:rsidRPr="004E228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Policy Analysis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Archives,</w:t>
      </w:r>
    </w:p>
    <w:p w14:paraId="6B2D9641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pacing w:val="1"/>
          <w:sz w:val="22"/>
          <w:szCs w:val="22"/>
        </w:rPr>
        <w:t>13</w:t>
      </w:r>
      <w:r w:rsidRPr="004E2282">
        <w:rPr>
          <w:rFonts w:asciiTheme="minorHAnsi" w:hAnsiTheme="minorHAnsi" w:cstheme="minorHAnsi"/>
          <w:sz w:val="22"/>
          <w:szCs w:val="22"/>
        </w:rPr>
        <w:t>(5)</w:t>
      </w:r>
    </w:p>
    <w:p w14:paraId="4EEA26FC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Also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listed under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Presentations.</w:t>
      </w:r>
    </w:p>
    <w:p w14:paraId="07E676A1" w14:textId="77777777" w:rsidR="00290C6A" w:rsidRPr="004E2282" w:rsidRDefault="000E3D45" w:rsidP="004E2282">
      <w:pPr>
        <w:spacing w:before="1"/>
        <w:ind w:left="1552" w:right="259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This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paper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is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also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published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Spanish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as: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E2282">
        <w:rPr>
          <w:rFonts w:asciiTheme="minorHAnsi" w:hAnsiTheme="minorHAnsi" w:cstheme="minorHAnsi"/>
          <w:sz w:val="22"/>
          <w:szCs w:val="22"/>
        </w:rPr>
        <w:t>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(2006).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Traducido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por Gabriel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Productividad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la gen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E2282">
        <w:rPr>
          <w:rFonts w:asciiTheme="minorHAnsi" w:hAnsiTheme="minorHAnsi" w:cstheme="minorHAnsi"/>
          <w:sz w:val="22"/>
          <w:szCs w:val="22"/>
        </w:rPr>
        <w:t>ración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patentes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políticas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propiedad intelectual en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las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universidades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investigativas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nivel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I: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estudio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arativo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exploratorio. </w:t>
      </w:r>
      <w:r w:rsidRPr="004E2282">
        <w:rPr>
          <w:rFonts w:asciiTheme="minorHAnsi" w:hAnsiTheme="minorHAnsi" w:cstheme="minorHAnsi"/>
          <w:i/>
          <w:sz w:val="22"/>
          <w:szCs w:val="22"/>
        </w:rPr>
        <w:t>Archivos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Analíticos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de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Políticas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Educativas,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13</w:t>
      </w:r>
      <w:r w:rsidRPr="004E2282">
        <w:rPr>
          <w:rFonts w:asciiTheme="minorHAnsi" w:hAnsiTheme="minorHAnsi" w:cstheme="minorHAnsi"/>
          <w:sz w:val="22"/>
          <w:szCs w:val="22"/>
        </w:rPr>
        <w:t>(5s).</w:t>
      </w:r>
    </w:p>
    <w:p w14:paraId="2F61B33D" w14:textId="77777777" w:rsidR="00290C6A" w:rsidRPr="004E2282" w:rsidRDefault="00290C6A" w:rsidP="004E22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2260034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Articles</w:t>
      </w:r>
      <w:r w:rsidRPr="004E228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Submitted</w:t>
      </w:r>
      <w:r w:rsidRPr="004E2282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to</w:t>
      </w:r>
      <w:r w:rsidRPr="004E228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Journals</w:t>
      </w:r>
    </w:p>
    <w:p w14:paraId="16E2AAF4" w14:textId="77777777" w:rsidR="00290C6A" w:rsidRPr="004E2282" w:rsidRDefault="00290C6A" w:rsidP="004E22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0C500E0" w14:textId="77777777" w:rsidR="00290C6A" w:rsidRPr="004E2282" w:rsidRDefault="000E3D45" w:rsidP="004E2282">
      <w:pPr>
        <w:ind w:left="1552" w:right="324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(under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review).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Should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should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borrow?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effect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debt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while enrolled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baccalaureate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letion: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Review 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Education.</w:t>
      </w:r>
    </w:p>
    <w:p w14:paraId="70BF479F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Also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listed under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Presentations.</w:t>
      </w:r>
    </w:p>
    <w:p w14:paraId="752B8C14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A9DC12" w14:textId="77777777" w:rsidR="00290C6A" w:rsidRPr="004E2282" w:rsidRDefault="000E3D45" w:rsidP="004E2282">
      <w:pPr>
        <w:ind w:left="1552" w:right="288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*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Zhang*,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Useche*,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Zuest,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Beck,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an,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S.A.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(under review).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balancing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act 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lifelong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learning: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Working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professionals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 distance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 Pharm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Distance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Education.</w:t>
      </w:r>
    </w:p>
    <w:p w14:paraId="696C5B4E" w14:textId="77777777" w:rsidR="00290C6A" w:rsidRPr="004E2282" w:rsidRDefault="00290C6A" w:rsidP="004E22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CF7A516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Articles</w:t>
      </w:r>
      <w:r w:rsidRPr="004E228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in</w:t>
      </w:r>
      <w:r w:rsidRPr="004E228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Progress</w:t>
      </w:r>
    </w:p>
    <w:p w14:paraId="43853075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7A0CEE5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*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Parish*,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effect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Great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Recession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undergraduate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students’</w:t>
      </w:r>
    </w:p>
    <w:p w14:paraId="1F2E1198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retention: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ecological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anal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sis.</w:t>
      </w:r>
    </w:p>
    <w:p w14:paraId="4565A4FF" w14:textId="77777777" w:rsidR="00290C6A" w:rsidRPr="004E2282" w:rsidRDefault="000E3D45" w:rsidP="004E2282">
      <w:pPr>
        <w:ind w:left="832" w:right="214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Gunderson*,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effect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debt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while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enrolled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attain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ent.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*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Z.,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Negotiating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perfor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ativit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Caribbean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international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undergraduates’</w:t>
      </w:r>
    </w:p>
    <w:p w14:paraId="6777ADFD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ethnic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identity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exploration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a four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ear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institution.</w:t>
      </w:r>
    </w:p>
    <w:p w14:paraId="755ABD91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5274AC7" w14:textId="77777777" w:rsidR="00290C6A" w:rsidRPr="004E2282" w:rsidRDefault="000E3D45" w:rsidP="004E2282">
      <w:pPr>
        <w:ind w:left="1552" w:right="504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McKinne</w:t>
      </w:r>
      <w:r w:rsidRPr="004E228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L.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Parish*,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*,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Gunderson*,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Florida’s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Bright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Futures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erit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peril: Docu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enting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effects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affordabilit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</w:p>
    <w:p w14:paraId="3F6C8BBC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2398429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Books</w:t>
      </w:r>
    </w:p>
    <w:p w14:paraId="33900312" w14:textId="77777777" w:rsidR="00290C6A" w:rsidRPr="004E2282" w:rsidRDefault="00290C6A" w:rsidP="004E228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6D28BC7" w14:textId="77777777" w:rsidR="00290C6A" w:rsidRPr="004E2282" w:rsidRDefault="000E3D45" w:rsidP="004E2282">
      <w:pPr>
        <w:ind w:left="1552" w:right="195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Gardner,</w:t>
      </w:r>
      <w:r w:rsidRPr="004E2282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S.K.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(Ed.).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(2010).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On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becoming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</w:t>
      </w:r>
      <w:r w:rsidRPr="004E228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scholar: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development</w:t>
      </w:r>
      <w:r w:rsidRPr="004E228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in doctoral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education.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Sterling,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VA: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lus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Publishers,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LLC.</w:t>
      </w:r>
    </w:p>
    <w:p w14:paraId="46491AA6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D902579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Book</w:t>
      </w:r>
      <w:r w:rsidRPr="004E228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Chapters</w:t>
      </w:r>
    </w:p>
    <w:p w14:paraId="1DFA84A0" w14:textId="77777777" w:rsidR="00290C6A" w:rsidRPr="004E2282" w:rsidRDefault="00290C6A" w:rsidP="004E228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EBEB6BB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(2010).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: 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landscape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socialization.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S.K.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Gardner</w:t>
      </w:r>
    </w:p>
    <w:p w14:paraId="6574FE25" w14:textId="77777777" w:rsidR="00290C6A" w:rsidRPr="004E2282" w:rsidRDefault="000E3D45" w:rsidP="004E2282">
      <w:pPr>
        <w:spacing w:before="1"/>
        <w:ind w:left="1552" w:right="673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(Eds.),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On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becoming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</w:t>
      </w:r>
      <w:r w:rsidRPr="004E228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scholar: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development</w:t>
      </w:r>
      <w:r w:rsidRPr="004E228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in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doctoral education.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Sterling,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VA: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lus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Publishers,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LLC.</w:t>
      </w:r>
    </w:p>
    <w:p w14:paraId="5446C5F4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A250CCA" w14:textId="77777777" w:rsidR="00290C6A" w:rsidRPr="004E2282" w:rsidRDefault="000E3D45" w:rsidP="004E2282">
      <w:pPr>
        <w:ind w:left="1552" w:right="220" w:hanging="720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Gardner,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S.K.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(2010).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Ph.D.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United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States.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S.K.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Gardner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 (Eds.),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On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becoming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</w:t>
      </w:r>
      <w:r w:rsidRPr="004E228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scholar: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development</w:t>
      </w:r>
      <w:r w:rsidRPr="004E228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in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education.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Sterling, VA: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lus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Publishers,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LLC.</w:t>
      </w:r>
    </w:p>
    <w:p w14:paraId="3A68717B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53D65C31" w14:textId="77777777" w:rsidR="00290C6A" w:rsidRPr="004E2282" w:rsidRDefault="00290C6A" w:rsidP="004E22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19B9BD7" w14:textId="77777777" w:rsidR="00290C6A" w:rsidRPr="004E2282" w:rsidRDefault="000E3D45" w:rsidP="004E2282">
      <w:pPr>
        <w:spacing w:before="31"/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Monographs</w:t>
      </w:r>
    </w:p>
    <w:p w14:paraId="29B6715B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7277943" w14:textId="77777777" w:rsidR="00290C6A" w:rsidRPr="004E2282" w:rsidRDefault="000E3D45" w:rsidP="004E2282">
      <w:pPr>
        <w:ind w:left="1552" w:right="457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Academic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capitalism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socialization.</w:t>
      </w:r>
      <w:r w:rsidRPr="004E2282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Saarbrücken,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Ger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VDM Verlag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Mueller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Publishers.</w:t>
      </w:r>
    </w:p>
    <w:p w14:paraId="2063EAF0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438CCBC" w14:textId="77777777" w:rsidR="00290C6A" w:rsidRPr="004E2282" w:rsidRDefault="000E3D45" w:rsidP="004E2282">
      <w:pPr>
        <w:ind w:left="1552" w:right="731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centrality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context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arketization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discourse: Faculty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Pasteur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Quadrant.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The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Institute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for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Law</w:t>
      </w:r>
      <w:r w:rsidRPr="004E228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 Governance</w:t>
      </w:r>
      <w:r w:rsidRPr="004E228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E2282">
        <w:rPr>
          <w:rFonts w:asciiTheme="minorHAnsi" w:hAnsiTheme="minorHAnsi" w:cstheme="minorHAnsi"/>
          <w:i/>
          <w:sz w:val="22"/>
          <w:szCs w:val="22"/>
        </w:rPr>
        <w:t>onographs,</w:t>
      </w:r>
      <w:r w:rsidRPr="004E2282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07-0</w:t>
      </w:r>
      <w:r w:rsidRPr="004E2282">
        <w:rPr>
          <w:rFonts w:asciiTheme="minorHAnsi" w:hAnsiTheme="minorHAnsi" w:cstheme="minorHAnsi"/>
          <w:i/>
          <w:spacing w:val="1"/>
          <w:sz w:val="22"/>
          <w:szCs w:val="22"/>
        </w:rPr>
        <w:t>7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Houston,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TX: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Houston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Law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Center. Also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listed under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Presentations.</w:t>
      </w:r>
    </w:p>
    <w:p w14:paraId="02131015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05CA98E" w14:textId="77777777" w:rsidR="00290C6A" w:rsidRPr="004E2282" w:rsidRDefault="000E3D45" w:rsidP="004E2282">
      <w:pPr>
        <w:ind w:left="1552" w:right="128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J.P.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Govern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packages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inority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 retention: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effects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ise,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Pell Grants,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Stafford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Loans.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The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Institute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for 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Law</w:t>
      </w:r>
      <w:r w:rsidRPr="004E228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Governance</w:t>
      </w:r>
      <w:r w:rsidRPr="004E228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Monographs,</w:t>
      </w:r>
      <w:r w:rsidRPr="004E2282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07-06.</w:t>
      </w:r>
      <w:r w:rsidRPr="004E228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Houston,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TX: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 Houston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Law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Center.</w:t>
      </w:r>
    </w:p>
    <w:p w14:paraId="6DE181B4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F39D46B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Policy</w:t>
      </w:r>
      <w:r w:rsidRPr="004E228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Briefs</w:t>
      </w:r>
    </w:p>
    <w:p w14:paraId="6896FACA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3200335" w14:textId="77777777" w:rsidR="00290C6A" w:rsidRPr="004E2282" w:rsidRDefault="000E3D45" w:rsidP="004E2282">
      <w:pPr>
        <w:ind w:left="1552" w:right="135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public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good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through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rehensive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federal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 develop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policies.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ASHE/Lumina</w:t>
      </w:r>
      <w:r w:rsidRPr="004E2282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Policy Briefs</w:t>
      </w:r>
      <w:r w:rsidRPr="004E228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Critical Essays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No.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3.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es: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Iowa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State Universit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Depart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Leadership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Studies.</w:t>
      </w:r>
    </w:p>
    <w:p w14:paraId="7E27CA56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78A4D63" w14:textId="77777777" w:rsidR="00290C6A" w:rsidRPr="004E2282" w:rsidRDefault="000E3D45" w:rsidP="004E2282">
      <w:pPr>
        <w:ind w:left="1552" w:right="128" w:hanging="720"/>
        <w:jc w:val="both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J.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Coelen,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Wilson,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ith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Forest,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(2004).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Affirmative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actions: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New England’s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college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admissions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offices look</w:t>
      </w:r>
      <w:r w:rsidRPr="004E228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beyond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race</w:t>
      </w:r>
      <w:r w:rsidRPr="004E228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to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build</w:t>
      </w:r>
      <w:r w:rsidRPr="004E228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</w:t>
      </w:r>
      <w:r w:rsidRPr="004E228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diverse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student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body.</w:t>
      </w:r>
      <w:r w:rsidRPr="004E228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Quinc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 MA: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Nellie Mae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Foundation.</w:t>
      </w:r>
    </w:p>
    <w:p w14:paraId="6FC7C161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D528E16" w14:textId="77777777" w:rsidR="00290C6A" w:rsidRPr="004E2282" w:rsidRDefault="000E3D45" w:rsidP="004E2282">
      <w:pPr>
        <w:ind w:left="1552" w:right="763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J.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Coelen,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Wilson,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ith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Forest,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(2004).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2020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 xml:space="preserve">vision: </w:t>
      </w:r>
      <w:r w:rsidRPr="004E2282">
        <w:rPr>
          <w:rFonts w:asciiTheme="minorHAnsi" w:hAnsiTheme="minorHAnsi" w:cstheme="minorHAnsi"/>
          <w:i/>
          <w:sz w:val="22"/>
          <w:szCs w:val="22"/>
        </w:rPr>
        <w:t>Demographic</w:t>
      </w:r>
      <w:r w:rsidRPr="004E2282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change,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and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the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workforce.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Quinc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MA: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Nellie Mae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 Foundation.</w:t>
      </w:r>
    </w:p>
    <w:p w14:paraId="4321D8E7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48AF9E0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Book</w:t>
      </w:r>
      <w:r w:rsidRPr="004E228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Reviews</w:t>
      </w:r>
    </w:p>
    <w:p w14:paraId="62A0C5B0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CCDD6F" w14:textId="77777777" w:rsidR="00290C6A" w:rsidRPr="004E2282" w:rsidRDefault="000E3D45" w:rsidP="004E2282">
      <w:pPr>
        <w:ind w:left="796" w:right="490"/>
        <w:jc w:val="center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(2010).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Review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"Wannabe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U: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Inside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corporate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."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Ga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e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>Tuch</w:t>
      </w:r>
      <w:r w:rsidRPr="004E2282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>n</w:t>
      </w:r>
      <w:r w:rsidRPr="004E2282">
        <w:rPr>
          <w:rFonts w:asciiTheme="minorHAnsi" w:hAnsiTheme="minorHAnsi" w:cstheme="minorHAnsi"/>
          <w:spacing w:val="-1"/>
          <w:w w:val="99"/>
          <w:sz w:val="22"/>
          <w:szCs w:val="22"/>
        </w:rPr>
        <w:t>'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>s.</w:t>
      </w:r>
    </w:p>
    <w:p w14:paraId="6A57C5C3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z w:val="22"/>
          <w:szCs w:val="22"/>
        </w:rPr>
        <w:t>Academe,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96</w:t>
      </w:r>
      <w:r w:rsidRPr="004E2282">
        <w:rPr>
          <w:rFonts w:asciiTheme="minorHAnsi" w:hAnsiTheme="minorHAnsi" w:cstheme="minorHAnsi"/>
          <w:sz w:val="22"/>
          <w:szCs w:val="22"/>
        </w:rPr>
        <w:t>(6),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56-57.</w:t>
      </w:r>
    </w:p>
    <w:p w14:paraId="444AACE5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FD7ABF9" w14:textId="77777777" w:rsidR="00290C6A" w:rsidRPr="004E2282" w:rsidRDefault="000E3D45" w:rsidP="004E2282">
      <w:pPr>
        <w:ind w:left="1552" w:right="269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Review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“Excellence without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 soul: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 great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forgot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education.” By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Harry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Lewis.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The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Review of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Higher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3</w:t>
      </w:r>
      <w:r w:rsidRPr="004E2282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4E2282">
        <w:rPr>
          <w:rFonts w:asciiTheme="minorHAnsi" w:hAnsiTheme="minorHAnsi" w:cstheme="minorHAnsi"/>
          <w:sz w:val="22"/>
          <w:szCs w:val="22"/>
        </w:rPr>
        <w:t>(4),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468-487.</w:t>
      </w:r>
    </w:p>
    <w:p w14:paraId="0FED670C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196E6F1" w14:textId="77777777" w:rsidR="00290C6A" w:rsidRPr="004E2282" w:rsidRDefault="000E3D45" w:rsidP="004E2282">
      <w:pPr>
        <w:ind w:left="1552" w:right="143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(2006).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Review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“Entre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eteo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Sísfilo: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Ciencia,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tecnología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universidad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México y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Argentina”</w:t>
      </w:r>
      <w:r w:rsidRPr="004E2282">
        <w:rPr>
          <w:rFonts w:asciiTheme="minorHAnsi" w:hAnsiTheme="minorHAnsi" w:cstheme="minorHAnsi"/>
          <w:i/>
          <w:sz w:val="22"/>
          <w:szCs w:val="22"/>
        </w:rPr>
        <w:t>.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ando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Alcántara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Santuario.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Reseñas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Educativas,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268.</w:t>
      </w:r>
    </w:p>
    <w:p w14:paraId="35266C24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Translation: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Between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eteo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Sisfilo: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technology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</w:p>
    <w:p w14:paraId="1E0F6A96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Mexico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Argentina.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ando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Alcántara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Santuario.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 xml:space="preserve">Review, 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268.</w:t>
      </w:r>
    </w:p>
    <w:p w14:paraId="5078B73C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1A6239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Technical</w:t>
      </w:r>
      <w:r w:rsidRPr="004E228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Reports</w:t>
      </w:r>
    </w:p>
    <w:p w14:paraId="0936EDFE" w14:textId="77777777" w:rsidR="00290C6A" w:rsidRPr="004E2282" w:rsidRDefault="00290C6A" w:rsidP="004E22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B54CF1D" w14:textId="77777777" w:rsidR="00290C6A" w:rsidRPr="004E2282" w:rsidRDefault="000E3D45" w:rsidP="004E2282">
      <w:pPr>
        <w:ind w:left="1552" w:right="206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*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Assessing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2282">
        <w:rPr>
          <w:rFonts w:asciiTheme="minorHAnsi" w:hAnsiTheme="minorHAnsi" w:cstheme="minorHAnsi"/>
          <w:sz w:val="22"/>
          <w:szCs w:val="22"/>
        </w:rPr>
        <w:t>tdoctoral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fellowship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program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Howard Hughes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Medical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Institute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Grant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(HHMI).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(Funded by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HHMI).</w:t>
      </w:r>
    </w:p>
    <w:p w14:paraId="1F9A5AF6" w14:textId="77777777" w:rsidR="00290C6A" w:rsidRPr="004E2282" w:rsidRDefault="00290C6A" w:rsidP="004E22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FA05785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454A8672" w14:textId="77777777" w:rsidR="00290C6A" w:rsidRPr="004E2282" w:rsidRDefault="000E3D45" w:rsidP="004E2282">
      <w:pPr>
        <w:ind w:left="1552" w:right="87" w:hanging="720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lastRenderedPageBreak/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*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Zhang*,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Useche*,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On-Line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Working Professional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acy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Doctorate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ac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(Funded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ac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Florida).</w:t>
      </w:r>
    </w:p>
    <w:p w14:paraId="5714AA70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4EDB8186" w14:textId="77777777" w:rsidR="00290C6A" w:rsidRPr="004E2282" w:rsidRDefault="00290C6A" w:rsidP="004E22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604CEAA" w14:textId="77777777" w:rsidR="00290C6A" w:rsidRPr="004E2282" w:rsidRDefault="000E3D45" w:rsidP="004E2282">
      <w:pPr>
        <w:spacing w:before="31"/>
        <w:ind w:left="1552" w:right="261" w:hanging="720"/>
        <w:jc w:val="both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*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Assessing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Howard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Hughes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Medical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Institute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Grant (HHMI)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Program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HHMI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scholars.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(Funded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HHMI).</w:t>
      </w:r>
    </w:p>
    <w:p w14:paraId="1179398F" w14:textId="77777777" w:rsidR="00290C6A" w:rsidRPr="004E2282" w:rsidRDefault="00290C6A" w:rsidP="004E22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A1E8B4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486945B7" w14:textId="77777777" w:rsidR="00290C6A" w:rsidRPr="004E2282" w:rsidRDefault="000E3D45" w:rsidP="004E2282">
      <w:pPr>
        <w:ind w:left="1552" w:right="125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Berger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Sireci,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S.G.,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O’Meara,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K.A.,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(2006).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technolog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engineering,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and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athe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atics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teaching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collaborative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II: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Evaluation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report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ear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three.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Center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 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2282">
        <w:rPr>
          <w:rFonts w:asciiTheme="minorHAnsi" w:hAnsiTheme="minorHAnsi" w:cstheme="minorHAnsi"/>
          <w:sz w:val="22"/>
          <w:szCs w:val="22"/>
        </w:rPr>
        <w:t>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(Funded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NSF).</w:t>
      </w:r>
    </w:p>
    <w:p w14:paraId="09A44EEE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F74C4F1" w14:textId="77777777" w:rsidR="00290C6A" w:rsidRPr="004E2282" w:rsidRDefault="000E3D45" w:rsidP="004E2282">
      <w:pPr>
        <w:ind w:left="1552" w:right="219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O’Meara,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K.A.,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Sireci,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S.G.,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Forest,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(2005).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technolog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 engineering,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athe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atics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teaching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collaborative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II: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Evaluation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report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ear two.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Center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(Funded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NSF).</w:t>
      </w:r>
    </w:p>
    <w:p w14:paraId="3DB45281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9CDE991" w14:textId="77777777" w:rsidR="00290C6A" w:rsidRPr="004E2282" w:rsidRDefault="000E3D45" w:rsidP="004E2282">
      <w:pPr>
        <w:ind w:left="1552" w:right="154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Sireci,</w:t>
      </w:r>
      <w:r w:rsidRPr="004E2282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S.G</w:t>
      </w:r>
      <w:r w:rsidRPr="004E2282">
        <w:rPr>
          <w:rFonts w:asciiTheme="minorHAnsi" w:hAnsiTheme="minorHAnsi" w:cstheme="minorHAnsi"/>
          <w:sz w:val="22"/>
          <w:szCs w:val="22"/>
        </w:rPr>
        <w:t>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Forest,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O’Meara,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K.A.,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Cadam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Slater,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(2004).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Science, technolog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engineering,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athe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atics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teach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ng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collaborative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I: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Evaluation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report 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ear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five.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Center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2282">
        <w:rPr>
          <w:rFonts w:asciiTheme="minorHAnsi" w:hAnsiTheme="minorHAnsi" w:cstheme="minorHAnsi"/>
          <w:sz w:val="22"/>
          <w:szCs w:val="22"/>
        </w:rPr>
        <w:t>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(Funded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 NSF).</w:t>
      </w:r>
    </w:p>
    <w:p w14:paraId="7B863D2F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7E62849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Funded</w:t>
      </w:r>
      <w:r w:rsidRPr="004E228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Projects</w:t>
      </w:r>
    </w:p>
    <w:p w14:paraId="03A46E3C" w14:textId="77777777" w:rsidR="00290C6A" w:rsidRPr="004E2282" w:rsidRDefault="00290C6A" w:rsidP="004E228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625B4FC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grant: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Untangling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Issue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Postsecondary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Outco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es.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Funded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 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</w:p>
    <w:p w14:paraId="7F9D026E" w14:textId="77777777" w:rsidR="00290C6A" w:rsidRPr="004E2282" w:rsidRDefault="000E3D45" w:rsidP="004E2282">
      <w:pPr>
        <w:spacing w:before="1"/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Incentive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Fund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(CRIF)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Awards,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($8,200).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Spring-Su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er,</w:t>
      </w:r>
    </w:p>
    <w:p w14:paraId="457342D3" w14:textId="77777777" w:rsidR="00290C6A" w:rsidRPr="004E2282" w:rsidRDefault="000E3D45" w:rsidP="004E2282">
      <w:pPr>
        <w:spacing w:before="1"/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pacing w:val="1"/>
          <w:sz w:val="22"/>
          <w:szCs w:val="22"/>
        </w:rPr>
        <w:t>2010</w:t>
      </w:r>
    </w:p>
    <w:p w14:paraId="71D78512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418FD5F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Assess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grant: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acy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On-Line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Working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Professional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Doctor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</w:p>
    <w:p w14:paraId="7DBD0CD6" w14:textId="77777777" w:rsidR="00290C6A" w:rsidRPr="004E2282" w:rsidRDefault="000E3D45" w:rsidP="004E2282">
      <w:pPr>
        <w:spacing w:before="1"/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Phar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acy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Program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Funded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acy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($5,000).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er,</w:t>
      </w:r>
    </w:p>
    <w:p w14:paraId="58A25A2A" w14:textId="77777777" w:rsidR="00290C6A" w:rsidRPr="004E2282" w:rsidRDefault="000E3D45" w:rsidP="004E2282">
      <w:pPr>
        <w:spacing w:before="1"/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pacing w:val="1"/>
          <w:sz w:val="22"/>
          <w:szCs w:val="22"/>
        </w:rPr>
        <w:t>2008</w:t>
      </w:r>
    </w:p>
    <w:p w14:paraId="6769D0CD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7C369E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Assess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grant: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In-depth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investigation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factors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disengage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HHMI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project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the</w:t>
      </w:r>
    </w:p>
    <w:p w14:paraId="754825AF" w14:textId="77777777" w:rsidR="00290C6A" w:rsidRPr="004E2282" w:rsidRDefault="000E3D45" w:rsidP="004E2282">
      <w:pPr>
        <w:spacing w:before="1"/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Funded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($7,600).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er-Fall,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</w:p>
    <w:p w14:paraId="6BDAA60E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E214E1D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ASHE/Lu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Dissertation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Fellowship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Award.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Fund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E2282">
        <w:rPr>
          <w:rFonts w:asciiTheme="minorHAnsi" w:hAnsiTheme="minorHAnsi" w:cstheme="minorHAnsi"/>
          <w:sz w:val="22"/>
          <w:szCs w:val="22"/>
        </w:rPr>
        <w:t>d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 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Foundation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($16,000).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Fall,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2004.</w:t>
      </w:r>
    </w:p>
    <w:p w14:paraId="1EBE7F16" w14:textId="77777777" w:rsidR="00290C6A" w:rsidRPr="004E2282" w:rsidRDefault="00290C6A" w:rsidP="004E22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D1E2C96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Peer-Reviewed</w:t>
      </w:r>
      <w:r w:rsidRPr="004E2282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Presentations</w:t>
      </w:r>
    </w:p>
    <w:p w14:paraId="59A135CE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9A0C56" w14:textId="77777777" w:rsidR="00290C6A" w:rsidRPr="004E2282" w:rsidRDefault="000E3D45" w:rsidP="004E2282">
      <w:pPr>
        <w:ind w:left="1462" w:right="194" w:hanging="63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(2010).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Should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should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borrow?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effect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debt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while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enrolled 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baccalaureate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letion: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Counterfactual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Anal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sis.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2010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 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Indianapolis,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Indiana.</w:t>
      </w:r>
    </w:p>
    <w:p w14:paraId="68D7F351" w14:textId="77777777" w:rsidR="00290C6A" w:rsidRPr="004E2282" w:rsidRDefault="00290C6A" w:rsidP="004E22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F9E4D7B" w14:textId="77777777" w:rsidR="00290C6A" w:rsidRPr="004E2282" w:rsidRDefault="000E3D45" w:rsidP="004E2282">
      <w:pPr>
        <w:ind w:left="1552" w:right="85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Gardner,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Golde,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Weid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an,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Ward,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(2010).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posiu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: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Understanding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lex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ecologies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2010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 Annual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Denver,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Colorado</w:t>
      </w:r>
    </w:p>
    <w:p w14:paraId="370F4678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00F3AD0" w14:textId="77777777" w:rsidR="00290C6A" w:rsidRPr="004E2282" w:rsidRDefault="000E3D45" w:rsidP="004E2282">
      <w:pPr>
        <w:ind w:left="1552" w:right="724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Arulselvan*,</w:t>
      </w:r>
      <w:r w:rsidRPr="004E2282">
        <w:rPr>
          <w:rFonts w:asciiTheme="minorHAnsi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A.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Boginski,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Pardalos,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(2009).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Predicting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nexus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between secondary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affordability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success: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application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network-based approaches.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2009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ASONAM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Athens,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Greece.</w:t>
      </w:r>
    </w:p>
    <w:p w14:paraId="435039DE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7C8E099" w14:textId="77777777" w:rsidR="00290C6A" w:rsidRPr="004E2282" w:rsidRDefault="000E3D45" w:rsidP="004E2282">
      <w:pPr>
        <w:ind w:left="1552" w:right="449" w:hanging="720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Gallowa</w:t>
      </w:r>
      <w:r w:rsidRPr="004E228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4E228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*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4E2282">
        <w:rPr>
          <w:rFonts w:asciiTheme="minorHAnsi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4E2282">
        <w:rPr>
          <w:rFonts w:asciiTheme="minorHAnsi" w:hAnsiTheme="minorHAnsi" w:cstheme="minorHAnsi"/>
          <w:sz w:val="22"/>
          <w:szCs w:val="22"/>
        </w:rPr>
        <w:t>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Harris,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Frierson,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(2009).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Predicting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school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interest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in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inority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identity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ework.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2009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 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Annual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San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Diego,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California.</w:t>
      </w:r>
    </w:p>
    <w:p w14:paraId="705D3D73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440B45F6" w14:textId="77777777" w:rsidR="00290C6A" w:rsidRPr="004E2282" w:rsidRDefault="00290C6A" w:rsidP="004E22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F87B878" w14:textId="77777777" w:rsidR="00290C6A" w:rsidRPr="004E2282" w:rsidRDefault="000E3D45" w:rsidP="004E2282">
      <w:pPr>
        <w:spacing w:before="31"/>
        <w:ind w:left="872" w:right="386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J.P.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Archer*,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athlete retention: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athletic scholarships enough?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Jacksonville, Florida.</w:t>
      </w:r>
    </w:p>
    <w:p w14:paraId="14BCC616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9080273" w14:textId="77777777" w:rsidR="00290C6A" w:rsidRPr="004E2282" w:rsidRDefault="000E3D45" w:rsidP="004E2282">
      <w:pPr>
        <w:ind w:left="872" w:right="213" w:hanging="720"/>
        <w:jc w:val="both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Kuntz,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effects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4E2282">
        <w:rPr>
          <w:rFonts w:asciiTheme="minorHAnsi" w:hAnsiTheme="minorHAnsi" w:cstheme="minorHAnsi"/>
          <w:sz w:val="22"/>
          <w:szCs w:val="22"/>
        </w:rPr>
        <w:t>arket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forces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faculty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 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engineering.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E2282">
        <w:rPr>
          <w:rFonts w:asciiTheme="minorHAnsi" w:hAnsiTheme="minorHAnsi" w:cstheme="minorHAnsi"/>
          <w:sz w:val="22"/>
          <w:szCs w:val="22"/>
        </w:rPr>
        <w:t>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Annual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 York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York.</w:t>
      </w:r>
    </w:p>
    <w:p w14:paraId="3352C20E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8EB697B" w14:textId="77777777" w:rsidR="00290C6A" w:rsidRPr="004E2282" w:rsidRDefault="000E3D45" w:rsidP="004E2282">
      <w:pPr>
        <w:ind w:left="872" w:right="165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J.P.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accessibility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colleges: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Assessing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a’s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ise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program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vs.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Federal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Pell grant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Stafford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loans.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</w:p>
    <w:p w14:paraId="4A3A57B8" w14:textId="77777777" w:rsidR="00290C6A" w:rsidRPr="004E2282" w:rsidRDefault="000E3D45" w:rsidP="004E2282">
      <w:pPr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Annual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York.</w:t>
      </w:r>
    </w:p>
    <w:p w14:paraId="3B4404FC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801AE7" w14:textId="77777777" w:rsidR="00290C6A" w:rsidRPr="004E2282" w:rsidRDefault="000E3D45" w:rsidP="004E2282">
      <w:pPr>
        <w:ind w:left="872" w:right="135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shapes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culture.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posiu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: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Expanding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odels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socialization.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2282">
        <w:rPr>
          <w:rFonts w:asciiTheme="minorHAnsi" w:hAnsiTheme="minorHAnsi" w:cstheme="minorHAnsi"/>
          <w:sz w:val="22"/>
          <w:szCs w:val="22"/>
        </w:rPr>
        <w:t>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 Annual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York.</w:t>
      </w:r>
    </w:p>
    <w:p w14:paraId="3C94E436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703D2B8" w14:textId="77777777" w:rsidR="00290C6A" w:rsidRPr="004E2282" w:rsidRDefault="000E3D45" w:rsidP="004E2282">
      <w:pPr>
        <w:ind w:left="872" w:right="354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centrality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context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z w:val="22"/>
          <w:szCs w:val="22"/>
        </w:rPr>
        <w:t>rketization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discourse: Faculty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Pasteur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Quadrant.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posiu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: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role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relevance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faculty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work: Be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ond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boundaries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 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Louisville,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Kentuck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</w:p>
    <w:p w14:paraId="28B7B449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A8C2D63" w14:textId="77777777" w:rsidR="00290C6A" w:rsidRPr="004E2282" w:rsidRDefault="000E3D45" w:rsidP="004E2282">
      <w:pPr>
        <w:ind w:left="872" w:right="219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J.P.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a’s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ise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vs.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Federal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Pell Grant: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arison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 grant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low-inco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inority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 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Louisville,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Kentuck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</w:p>
    <w:p w14:paraId="5EB5F2C6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52F7E89" w14:textId="77777777" w:rsidR="00290C6A" w:rsidRPr="004E2282" w:rsidRDefault="000E3D45" w:rsidP="004E2282">
      <w:pPr>
        <w:ind w:left="1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Bringing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industry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ia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together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through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partnerships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that work.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</w:t>
      </w:r>
    </w:p>
    <w:p w14:paraId="0A15F0C4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Annual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Chicago,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Illinois.</w:t>
      </w:r>
    </w:p>
    <w:p w14:paraId="06C23C04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850A64" w14:textId="77777777" w:rsidR="00290C6A" w:rsidRPr="004E2282" w:rsidRDefault="000E3D45" w:rsidP="004E2282">
      <w:pPr>
        <w:ind w:left="1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Mendez,</w:t>
      </w:r>
      <w:r w:rsidRPr="004E2282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J.P.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(2007).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ise: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Access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</w:p>
    <w:p w14:paraId="5EEC8D38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2007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Midwest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Political Science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Chicago,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Illinois.</w:t>
      </w:r>
    </w:p>
    <w:p w14:paraId="33F296F4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C95E0E9" w14:textId="77777777" w:rsidR="00290C6A" w:rsidRPr="004E2282" w:rsidRDefault="000E3D45" w:rsidP="004E2282">
      <w:pPr>
        <w:ind w:left="872" w:right="695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(2006).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scientists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entrepr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E2282">
        <w:rPr>
          <w:rFonts w:asciiTheme="minorHAnsi" w:hAnsiTheme="minorHAnsi" w:cstheme="minorHAnsi"/>
          <w:sz w:val="22"/>
          <w:szCs w:val="22"/>
        </w:rPr>
        <w:t>neurs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innovators.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posiu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: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Can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 survive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? 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2006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 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Anahei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California.</w:t>
      </w:r>
    </w:p>
    <w:p w14:paraId="1CE2356B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D281D91" w14:textId="77777777" w:rsidR="00290C6A" w:rsidRPr="004E2282" w:rsidRDefault="000E3D45" w:rsidP="004E2282">
      <w:pPr>
        <w:ind w:left="1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(2006).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capitalism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culture: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case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</w:p>
    <w:p w14:paraId="77031964" w14:textId="77777777" w:rsidR="00290C6A" w:rsidRPr="004E2282" w:rsidRDefault="000E3D45" w:rsidP="004E2282">
      <w:pPr>
        <w:spacing w:before="1"/>
        <w:ind w:left="8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2006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Anahei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California.</w:t>
      </w:r>
    </w:p>
    <w:p w14:paraId="4CF209BD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C6C6D99" w14:textId="77777777" w:rsidR="00290C6A" w:rsidRPr="004E2282" w:rsidRDefault="000E3D45" w:rsidP="004E2282">
      <w:pPr>
        <w:ind w:left="872" w:right="461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(2005).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capitalism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education: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case 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focused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culture.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2005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 Annual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Montréal,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Québec.</w:t>
      </w:r>
    </w:p>
    <w:p w14:paraId="66B593E5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EF7A835" w14:textId="77777777" w:rsidR="00290C6A" w:rsidRPr="004E2282" w:rsidRDefault="000E3D45" w:rsidP="004E2282">
      <w:pPr>
        <w:ind w:left="872" w:right="201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(2004).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sense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aking: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investigation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 capitalism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anticipatory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ence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engineering.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2004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Kansas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Missouri.</w:t>
      </w:r>
    </w:p>
    <w:p w14:paraId="5DFCE84C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A688CCB" w14:textId="77777777" w:rsidR="00290C6A" w:rsidRPr="004E2282" w:rsidRDefault="000E3D45" w:rsidP="004E2282">
      <w:pPr>
        <w:ind w:left="872" w:right="197" w:hanging="720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72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(2004).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attrition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science: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voice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 fe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ale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 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2004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Kansas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 Missouri.</w:t>
      </w:r>
    </w:p>
    <w:p w14:paraId="27EE11C7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732CC473" w14:textId="77777777" w:rsidR="00290C6A" w:rsidRPr="004E2282" w:rsidRDefault="00290C6A" w:rsidP="004E22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77962B8" w14:textId="77777777" w:rsidR="00290C6A" w:rsidRPr="004E2282" w:rsidRDefault="000E3D45" w:rsidP="004E2282">
      <w:pPr>
        <w:spacing w:before="31"/>
        <w:ind w:left="1552" w:right="493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J.B.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(2003).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patenting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levels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research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universities: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arative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anal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sis.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2003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 Portland,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Oregon.</w:t>
      </w:r>
    </w:p>
    <w:p w14:paraId="26CCF8E6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075510B" w14:textId="77777777" w:rsidR="00290C6A" w:rsidRPr="004E2282" w:rsidRDefault="000E3D45" w:rsidP="004E2282">
      <w:pPr>
        <w:ind w:left="1552" w:right="109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Berger,</w:t>
      </w:r>
      <w:r w:rsidRPr="004E2282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J.B</w:t>
      </w:r>
      <w:r w:rsidRPr="004E2282">
        <w:rPr>
          <w:rFonts w:asciiTheme="minorHAnsi" w:hAnsiTheme="minorHAnsi" w:cstheme="minorHAnsi"/>
          <w:sz w:val="22"/>
          <w:szCs w:val="22"/>
        </w:rPr>
        <w:t>.,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Coelen,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Wilson,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B.,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ith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P.,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Forest,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(2003).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ond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race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 affir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ative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action: Docu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enting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2282">
        <w:rPr>
          <w:rFonts w:asciiTheme="minorHAnsi" w:hAnsiTheme="minorHAnsi" w:cstheme="minorHAnsi"/>
          <w:sz w:val="22"/>
          <w:szCs w:val="22"/>
        </w:rPr>
        <w:t>ltiple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enhanced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rates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issions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process.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</w:p>
    <w:p w14:paraId="4FB2E365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2003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Portland,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Oregon.</w:t>
      </w:r>
    </w:p>
    <w:p w14:paraId="1CCA6FB6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D2C60AD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Distinguished</w:t>
      </w:r>
      <w:r w:rsidRPr="004E2282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Presentations</w:t>
      </w:r>
    </w:p>
    <w:p w14:paraId="4A85923B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147C2EB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Mendoza,</w:t>
      </w:r>
      <w:r w:rsidRPr="004E2282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(2005).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Industr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-university</w:t>
      </w:r>
      <w:r w:rsidRPr="004E2282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partnerships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public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good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education.</w:t>
      </w:r>
    </w:p>
    <w:p w14:paraId="390D70E9" w14:textId="77777777" w:rsidR="00290C6A" w:rsidRPr="004E2282" w:rsidRDefault="000E3D45" w:rsidP="004E2282">
      <w:pPr>
        <w:spacing w:before="1"/>
        <w:ind w:left="1552" w:right="293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Presidential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Session: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capitalism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responsibilit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2005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Philadelphia,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Penns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lvania.</w:t>
      </w:r>
    </w:p>
    <w:p w14:paraId="53B175AF" w14:textId="77777777" w:rsidR="00290C6A" w:rsidRPr="004E2282" w:rsidRDefault="00290C6A" w:rsidP="004E22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FC941D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49CAF8B2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Invited</w:t>
      </w:r>
      <w:r w:rsidRPr="004E228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Presentations/Workshops</w:t>
      </w:r>
    </w:p>
    <w:p w14:paraId="0AB3AE8B" w14:textId="77777777" w:rsidR="00290C6A" w:rsidRPr="004E2282" w:rsidRDefault="00290C6A" w:rsidP="004E228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A3BB0DC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International</w:t>
      </w:r>
    </w:p>
    <w:p w14:paraId="4EFCC1C3" w14:textId="77777777" w:rsidR="00290C6A" w:rsidRPr="004E2282" w:rsidRDefault="00290C6A" w:rsidP="004E22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1A22783" w14:textId="77777777" w:rsidR="00290C6A" w:rsidRPr="004E2282" w:rsidRDefault="000E3D45" w:rsidP="004E2282">
      <w:pPr>
        <w:ind w:left="1552" w:right="143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Estrategias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innovadoras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para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el liderazgo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efect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vo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instituciones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acadé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icas.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inario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30 horas.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Centro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Investigación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ación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Educación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(CIFE),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Universidad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los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Andes, Bogotá,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2282">
        <w:rPr>
          <w:rFonts w:asciiTheme="minorHAnsi" w:hAnsiTheme="minorHAnsi" w:cstheme="minorHAnsi"/>
          <w:sz w:val="22"/>
          <w:szCs w:val="22"/>
        </w:rPr>
        <w:t>ia.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Julio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11-22,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2011.</w:t>
      </w:r>
    </w:p>
    <w:p w14:paraId="54D2A5FA" w14:textId="77777777" w:rsidR="00290C6A" w:rsidRPr="004E2282" w:rsidRDefault="000E3D45" w:rsidP="004E2282">
      <w:pPr>
        <w:ind w:left="1552" w:right="238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Translation: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Innovative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strategies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E2282">
        <w:rPr>
          <w:rFonts w:asciiTheme="minorHAnsi" w:hAnsiTheme="minorHAnsi" w:cstheme="minorHAnsi"/>
          <w:sz w:val="22"/>
          <w:szCs w:val="22"/>
        </w:rPr>
        <w:t>ffective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leadership.</w:t>
      </w:r>
      <w:r w:rsidRPr="004E228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30-hour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workshop.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Center 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Professional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Develop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E2282">
        <w:rPr>
          <w:rFonts w:asciiTheme="minorHAnsi" w:hAnsiTheme="minorHAnsi" w:cstheme="minorHAnsi"/>
          <w:sz w:val="22"/>
          <w:szCs w:val="22"/>
        </w:rPr>
        <w:t>cation,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Los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Andes,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Bogota, Colo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2282">
        <w:rPr>
          <w:rFonts w:asciiTheme="minorHAnsi" w:hAnsiTheme="minorHAnsi" w:cstheme="minorHAnsi"/>
          <w:sz w:val="22"/>
          <w:szCs w:val="22"/>
        </w:rPr>
        <w:t>ia.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July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11-22,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2011.</w:t>
      </w:r>
    </w:p>
    <w:p w14:paraId="30365C69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083F3E6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Procesos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socialización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los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nuevos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docentes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la cultura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acadé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ica.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Celebración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del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los</w:t>
      </w:r>
    </w:p>
    <w:p w14:paraId="51308A88" w14:textId="77777777" w:rsidR="00290C6A" w:rsidRPr="004E2282" w:rsidRDefault="000E3D45" w:rsidP="004E2282">
      <w:pPr>
        <w:spacing w:before="1"/>
        <w:ind w:left="1552" w:right="7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10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años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del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CIFE,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Universidad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los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Andes,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Bogota,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2282">
        <w:rPr>
          <w:rFonts w:asciiTheme="minorHAnsi" w:hAnsiTheme="minorHAnsi" w:cstheme="minorHAnsi"/>
          <w:sz w:val="22"/>
          <w:szCs w:val="22"/>
        </w:rPr>
        <w:t>ia,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Julio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7,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2011. Translation: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processes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faculty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culture.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10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 xml:space="preserve">ears </w:t>
      </w:r>
      <w:r w:rsidRPr="004E2282">
        <w:rPr>
          <w:rFonts w:asciiTheme="minorHAnsi" w:hAnsiTheme="minorHAnsi" w:cstheme="minorHAnsi"/>
          <w:sz w:val="22"/>
          <w:szCs w:val="22"/>
        </w:rPr>
        <w:t>celebration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CIFE,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Los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Andes,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Bogota,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2282">
        <w:rPr>
          <w:rFonts w:asciiTheme="minorHAnsi" w:hAnsiTheme="minorHAnsi" w:cstheme="minorHAnsi"/>
          <w:sz w:val="22"/>
          <w:szCs w:val="22"/>
        </w:rPr>
        <w:t>ia.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July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7,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2011.</w:t>
      </w:r>
    </w:p>
    <w:p w14:paraId="4E3F644A" w14:textId="77777777" w:rsidR="00290C6A" w:rsidRPr="004E2282" w:rsidRDefault="00290C6A" w:rsidP="004E22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0F73F66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National</w:t>
      </w:r>
    </w:p>
    <w:p w14:paraId="5848280F" w14:textId="77777777" w:rsidR="00290C6A" w:rsidRPr="004E2282" w:rsidRDefault="00290C6A" w:rsidP="004E228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335B8F7" w14:textId="77777777" w:rsidR="00290C6A" w:rsidRPr="004E2282" w:rsidRDefault="000E3D45" w:rsidP="004E2282">
      <w:pPr>
        <w:ind w:left="1552" w:right="569"/>
        <w:jc w:val="both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ASHE/Lu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Fellows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Insights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from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first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five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ears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infor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 prospective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fellows.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 Louisville,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Kentuck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</w:p>
    <w:p w14:paraId="1F05BCB1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A24876D" w14:textId="77777777" w:rsidR="00290C6A" w:rsidRPr="004E2282" w:rsidRDefault="000E3D45" w:rsidP="004E2282">
      <w:pPr>
        <w:ind w:left="1552" w:right="30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What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plications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govern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policies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ed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encourage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industr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-acade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ia collaborations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2282">
        <w:rPr>
          <w:rFonts w:asciiTheme="minorHAnsi" w:hAnsiTheme="minorHAnsi" w:cstheme="minorHAnsi"/>
          <w:sz w:val="22"/>
          <w:szCs w:val="22"/>
        </w:rPr>
        <w:t>cation?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Panel.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2005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ASHE/Lu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Pre-conference, Philadelphia,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Penns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lvania.</w:t>
      </w:r>
    </w:p>
    <w:p w14:paraId="266C321F" w14:textId="77777777" w:rsidR="00290C6A" w:rsidRPr="004E2282" w:rsidRDefault="00290C6A" w:rsidP="004E22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CB9AB8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Local</w:t>
      </w:r>
    </w:p>
    <w:p w14:paraId="60FB34F2" w14:textId="77777777" w:rsidR="00290C6A" w:rsidRPr="004E2282" w:rsidRDefault="00290C6A" w:rsidP="004E22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02B1948" w14:textId="77777777" w:rsidR="00290C6A" w:rsidRPr="004E2282" w:rsidRDefault="000E3D45" w:rsidP="004E2282">
      <w:pPr>
        <w:ind w:left="1552" w:right="384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Working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with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Institute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2282">
        <w:rPr>
          <w:rFonts w:asciiTheme="minorHAnsi" w:hAnsiTheme="minorHAnsi" w:cstheme="minorHAnsi"/>
          <w:sz w:val="22"/>
          <w:szCs w:val="22"/>
        </w:rPr>
        <w:t>ces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(IES)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Datasets: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Useful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Tips.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Spring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2010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OER Brown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Bag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Series,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Florida.</w:t>
      </w:r>
    </w:p>
    <w:p w14:paraId="3075B22E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E414C14" w14:textId="77777777" w:rsidR="00290C6A" w:rsidRPr="004E2282" w:rsidRDefault="000E3D45" w:rsidP="004E2282">
      <w:pPr>
        <w:ind w:left="1552" w:right="91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road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success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from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 Hispanic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lens: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personal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account.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Hispanic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Heritage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Month Foru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Sponsored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by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en’s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Leaders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E2282">
        <w:rPr>
          <w:rFonts w:asciiTheme="minorHAnsi" w:hAnsiTheme="minorHAnsi" w:cstheme="minorHAnsi"/>
          <w:sz w:val="22"/>
          <w:szCs w:val="22"/>
        </w:rPr>
        <w:t>ip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Council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Dean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Office, 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Gainesville.</w:t>
      </w:r>
    </w:p>
    <w:p w14:paraId="1A106C0A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030D8E22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3A12614E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6E2BB498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DBC1219" w14:textId="77777777" w:rsidR="00290C6A" w:rsidRPr="004E2282" w:rsidRDefault="000E3D45" w:rsidP="004E2282">
      <w:pPr>
        <w:spacing w:before="31"/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Recognitions</w:t>
      </w:r>
      <w:r w:rsidRPr="004E2282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and</w:t>
      </w:r>
      <w:r w:rsidRPr="004E2282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Honors</w:t>
      </w:r>
    </w:p>
    <w:p w14:paraId="530F0BB1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3407180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Fellow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2010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Houston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Roundtable</w:t>
      </w:r>
    </w:p>
    <w:p w14:paraId="5A4EFA10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DC2B5B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No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inated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Jack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Wessel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Excellence Award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E2282">
        <w:rPr>
          <w:rFonts w:asciiTheme="minorHAnsi" w:hAnsiTheme="minorHAnsi" w:cstheme="minorHAnsi"/>
          <w:sz w:val="22"/>
          <w:szCs w:val="22"/>
        </w:rPr>
        <w:t>ssistant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Professors,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Provost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Office,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</w:p>
    <w:p w14:paraId="73780FFB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Florida,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Spring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2009</w:t>
      </w:r>
    </w:p>
    <w:p w14:paraId="600A0CCA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C997DEA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ASHE/Lu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Foundation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Dissertation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Fellowship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Award,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2004-2005</w:t>
      </w:r>
    </w:p>
    <w:p w14:paraId="278086BA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8BD45D8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No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inated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ASHE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Bobby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Wright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Dissertation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Year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Award,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2005</w:t>
      </w:r>
    </w:p>
    <w:p w14:paraId="602D32C1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00F44C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ASHE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Graduate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2003</w:t>
      </w:r>
    </w:p>
    <w:p w14:paraId="5CA8EDCF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7B8151C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C.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nn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Vendien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Scholarship,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School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2004-2005</w:t>
      </w:r>
    </w:p>
    <w:p w14:paraId="4C0EB720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B942C4D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Janice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2282">
        <w:rPr>
          <w:rFonts w:asciiTheme="minorHAnsi" w:hAnsiTheme="minorHAnsi" w:cstheme="minorHAnsi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Endowed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Scholarship,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School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2002-</w:t>
      </w:r>
    </w:p>
    <w:p w14:paraId="2E747278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pacing w:val="1"/>
          <w:sz w:val="22"/>
          <w:szCs w:val="22"/>
        </w:rPr>
        <w:t>2003</w:t>
      </w:r>
    </w:p>
    <w:p w14:paraId="44584008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89D55F7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Recognition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dedicated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services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4E2282">
        <w:rPr>
          <w:rFonts w:asciiTheme="minorHAnsi" w:hAnsiTheme="minorHAnsi" w:cstheme="minorHAnsi"/>
          <w:sz w:val="22"/>
          <w:szCs w:val="22"/>
        </w:rPr>
        <w:t>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2282">
        <w:rPr>
          <w:rFonts w:asciiTheme="minorHAnsi" w:hAnsiTheme="minorHAnsi" w:cstheme="minorHAnsi"/>
          <w:sz w:val="22"/>
          <w:szCs w:val="22"/>
        </w:rPr>
        <w:t>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Affairs,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Diversity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</w:p>
    <w:p w14:paraId="16F79D28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Social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Justice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Provost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Office,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2003</w:t>
      </w:r>
    </w:p>
    <w:p w14:paraId="3454B264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04C7C46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Me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2282">
        <w:rPr>
          <w:rFonts w:asciiTheme="minorHAnsi" w:hAnsiTheme="minorHAnsi" w:cstheme="minorHAnsi"/>
          <w:sz w:val="22"/>
          <w:szCs w:val="22"/>
        </w:rPr>
        <w:t>er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Phi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Kappa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Phi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Honor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Society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2005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—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present</w:t>
      </w:r>
    </w:p>
    <w:p w14:paraId="01484A06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4C6B52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Newsletters</w:t>
      </w:r>
    </w:p>
    <w:p w14:paraId="07BE09E7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08E8B15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Lockette,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T.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(Oct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Oct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2008).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To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stay</w:t>
      </w:r>
      <w:r w:rsidRPr="004E228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in</w:t>
      </w:r>
      <w:r w:rsidRPr="004E228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the</w:t>
      </w:r>
      <w:r w:rsidRPr="004E228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race,</w:t>
      </w:r>
      <w:r w:rsidRPr="004E228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U.S.</w:t>
      </w:r>
      <w:r w:rsidRPr="004E228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should</w:t>
      </w:r>
      <w:r w:rsidRPr="004E228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emulate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Canada,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UF</w:t>
      </w:r>
    </w:p>
    <w:p w14:paraId="177A65E5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i/>
          <w:sz w:val="22"/>
          <w:szCs w:val="22"/>
        </w:rPr>
        <w:t>professor</w:t>
      </w:r>
      <w:r w:rsidRPr="004E228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says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coE-News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ETExtras,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</w:t>
      </w:r>
    </w:p>
    <w:p w14:paraId="4DA3BDAF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DB0C4F5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Teaching</w:t>
      </w:r>
      <w:r w:rsidRPr="004E228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2180B170" w14:textId="77777777" w:rsidR="00290C6A" w:rsidRPr="004E2282" w:rsidRDefault="00290C6A" w:rsidP="004E22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123E5A2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Graduate</w:t>
      </w:r>
      <w:r w:rsidRPr="004E228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Level</w:t>
      </w:r>
    </w:p>
    <w:p w14:paraId="392D70C9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F4CAF4E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nistration,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—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present</w:t>
      </w:r>
    </w:p>
    <w:p w14:paraId="5BEE0678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EDH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6931,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Special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topics:</w:t>
      </w:r>
    </w:p>
    <w:p w14:paraId="557B2034" w14:textId="77777777" w:rsidR="00290C6A" w:rsidRPr="004E2282" w:rsidRDefault="000E3D45" w:rsidP="004E2282">
      <w:pPr>
        <w:spacing w:before="1"/>
        <w:ind w:left="2233" w:right="3896"/>
        <w:jc w:val="center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Organizational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w w:val="99"/>
          <w:sz w:val="22"/>
          <w:szCs w:val="22"/>
        </w:rPr>
        <w:t>Leadership</w:t>
      </w:r>
    </w:p>
    <w:p w14:paraId="6F8F5955" w14:textId="77777777" w:rsidR="00290C6A" w:rsidRPr="004E2282" w:rsidRDefault="000E3D45" w:rsidP="004E2282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Critical Issues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</w:p>
    <w:p w14:paraId="6963080A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EDA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7206,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Organizational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Leadership</w:t>
      </w:r>
    </w:p>
    <w:p w14:paraId="173852B5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EDA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6061,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Organization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inistration</w:t>
      </w:r>
    </w:p>
    <w:p w14:paraId="66C9B2E2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EDH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6361,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Theory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Environ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ents</w:t>
      </w:r>
    </w:p>
    <w:p w14:paraId="62E06CBA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EDH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6046,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Diversity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Issues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</w:p>
    <w:p w14:paraId="56B81999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FBAF059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Depart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Leadership,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State Universit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2005-2007</w:t>
      </w:r>
    </w:p>
    <w:p w14:paraId="71A38A81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EDLE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6583,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</w:t>
      </w:r>
    </w:p>
    <w:p w14:paraId="2A056097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EDLE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6233,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Critical </w:t>
      </w:r>
      <w:r w:rsidRPr="004E2282">
        <w:rPr>
          <w:rFonts w:asciiTheme="minorHAnsi" w:hAnsiTheme="minorHAnsi" w:cstheme="minorHAnsi"/>
          <w:sz w:val="22"/>
          <w:szCs w:val="22"/>
        </w:rPr>
        <w:t>Issues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</w:p>
    <w:p w14:paraId="2B573FB9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EDLE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6143,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Resources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</w:p>
    <w:p w14:paraId="4D345EE5" w14:textId="77777777" w:rsidR="00290C6A" w:rsidRPr="004E2282" w:rsidRDefault="00290C6A" w:rsidP="004E22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D2943FE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63224814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Undergraduate</w:t>
      </w:r>
      <w:r w:rsidRPr="004E2282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Level</w:t>
      </w:r>
    </w:p>
    <w:p w14:paraId="35341B2E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B038D7A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</w:rPr>
        <w:lastRenderedPageBreak/>
        <w:t>Learning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Disabilities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Support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Services,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2001-2002</w:t>
      </w:r>
    </w:p>
    <w:p w14:paraId="42574C06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2A0C5FB1" w14:textId="77777777" w:rsidR="00290C6A" w:rsidRPr="004E2282" w:rsidRDefault="00290C6A" w:rsidP="004E22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7BFD727" w14:textId="77777777" w:rsidR="00290C6A" w:rsidRPr="004E2282" w:rsidRDefault="000E3D45" w:rsidP="004E2282">
      <w:pPr>
        <w:spacing w:before="31"/>
        <w:ind w:left="2272" w:right="636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One-on-one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tutoring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with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learning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disabilities 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undergraduate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ath, 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Spanish</w:t>
      </w:r>
    </w:p>
    <w:p w14:paraId="55ADC271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60949A3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Depart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2000</w:t>
      </w:r>
    </w:p>
    <w:p w14:paraId="2D5AAADD" w14:textId="77777777" w:rsidR="00290C6A" w:rsidRPr="004E2282" w:rsidRDefault="000E3D45" w:rsidP="004E2282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laboratory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instruction</w:t>
      </w:r>
    </w:p>
    <w:p w14:paraId="0A59A00E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B5DDC4E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Depart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Mathe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atics,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1998-2000</w:t>
      </w:r>
    </w:p>
    <w:p w14:paraId="4AD95E0C" w14:textId="77777777" w:rsidR="00290C6A" w:rsidRPr="004E2282" w:rsidRDefault="000E3D45" w:rsidP="004E2282">
      <w:pPr>
        <w:spacing w:before="1"/>
        <w:ind w:left="2272" w:right="956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Fresh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junior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level 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athe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atics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courses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well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 laboratory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instruction</w:t>
      </w:r>
    </w:p>
    <w:p w14:paraId="0FF9D7AA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ED35E69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Athletic Service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2282">
        <w:rPr>
          <w:rFonts w:asciiTheme="minorHAnsi" w:hAnsiTheme="minorHAnsi" w:cstheme="minorHAnsi"/>
          <w:b/>
          <w:sz w:val="22"/>
          <w:szCs w:val="22"/>
        </w:rPr>
        <w:t>,</w:t>
      </w:r>
      <w:r w:rsidRPr="004E228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Massachusetts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herst,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1999-2000</w:t>
      </w:r>
    </w:p>
    <w:p w14:paraId="0DD9D131" w14:textId="77777777" w:rsidR="00290C6A" w:rsidRPr="004E2282" w:rsidRDefault="000E3D45" w:rsidP="004E2282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One-on-one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tutoring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athletes 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undergraduate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ath,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Spanish</w:t>
      </w:r>
    </w:p>
    <w:p w14:paraId="783AFFC4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A730089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Departa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ento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Física,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Universidad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los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Andes,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1995-1998</w:t>
      </w:r>
    </w:p>
    <w:p w14:paraId="78E844D5" w14:textId="77777777" w:rsidR="00290C6A" w:rsidRPr="004E2282" w:rsidRDefault="000E3D45" w:rsidP="004E2282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Fresh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junior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level 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courses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well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ph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sics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laboratory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instruction</w:t>
      </w:r>
    </w:p>
    <w:p w14:paraId="01A5A102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A1E867E" w14:textId="77777777" w:rsidR="00290C6A" w:rsidRPr="004E2282" w:rsidRDefault="000E3D45" w:rsidP="004E2282">
      <w:pPr>
        <w:ind w:left="76" w:right="7166"/>
        <w:jc w:val="center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Dissertations</w:t>
      </w:r>
      <w:r w:rsidRPr="004E2282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w w:val="99"/>
          <w:sz w:val="22"/>
          <w:szCs w:val="22"/>
        </w:rPr>
        <w:t>(Chair)</w:t>
      </w:r>
    </w:p>
    <w:p w14:paraId="101A7588" w14:textId="77777777" w:rsidR="00290C6A" w:rsidRPr="004E2282" w:rsidRDefault="00290C6A" w:rsidP="004E22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21B949B" w14:textId="77777777" w:rsidR="00290C6A" w:rsidRPr="004E2282" w:rsidRDefault="000E3D45" w:rsidP="004E2282">
      <w:pPr>
        <w:ind w:left="1192" w:right="372" w:hanging="36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McKinne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Lonnie.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Debt-for-diplo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a:</w:t>
      </w:r>
      <w:r w:rsidRPr="004E2282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exa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loan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borrowing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indebtedness 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ong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2007-08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Bachelor’s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degree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recipients.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Date: 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2010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(co-Chair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with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Dr. Luis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Ponjuan)</w:t>
      </w:r>
    </w:p>
    <w:p w14:paraId="5720F2F9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6160D2E" w14:textId="77777777" w:rsidR="00290C6A" w:rsidRPr="004E2282" w:rsidRDefault="000E3D45" w:rsidP="004E2282">
      <w:pPr>
        <w:ind w:left="1192" w:right="666" w:hanging="36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Malcol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Zaria (Fulbright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Scholar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from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aica).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Ethnic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identities 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international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undergraduate students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from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Caribbean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an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Date: 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2011</w:t>
      </w:r>
    </w:p>
    <w:p w14:paraId="37046591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EB94CEF" w14:textId="77777777" w:rsidR="00290C6A" w:rsidRPr="004E2282" w:rsidRDefault="000E3D45" w:rsidP="004E2282">
      <w:pPr>
        <w:ind w:left="1192" w:right="827" w:hanging="36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Lee,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Kr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stal.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advising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experiences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ong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science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anities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international doctoral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a 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institution.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Date: 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2011</w:t>
      </w:r>
    </w:p>
    <w:p w14:paraId="65C93DD2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45588B0" w14:textId="77777777" w:rsidR="00290C6A" w:rsidRPr="004E2282" w:rsidRDefault="000E3D45" w:rsidP="004E2282">
      <w:pPr>
        <w:ind w:left="1192" w:right="305" w:hanging="36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Covert,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Hannah.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Undergraduate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E2282">
        <w:rPr>
          <w:rFonts w:asciiTheme="minorHAnsi" w:hAnsiTheme="minorHAnsi" w:cstheme="minorHAnsi"/>
          <w:sz w:val="22"/>
          <w:szCs w:val="22"/>
        </w:rPr>
        <w:t>nts'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perceptions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developing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intercultural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2282">
        <w:rPr>
          <w:rFonts w:asciiTheme="minorHAnsi" w:hAnsiTheme="minorHAnsi" w:cstheme="minorHAnsi"/>
          <w:sz w:val="22"/>
          <w:szCs w:val="22"/>
        </w:rPr>
        <w:t>etence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during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 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ester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abroad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Chile.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Date: Spring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2012</w:t>
      </w:r>
    </w:p>
    <w:p w14:paraId="1069BB41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3417512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Farouk,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Identity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develop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Musli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-A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E2282">
        <w:rPr>
          <w:rFonts w:asciiTheme="minorHAnsi" w:hAnsiTheme="minorHAnsi" w:cstheme="minorHAnsi"/>
          <w:sz w:val="22"/>
          <w:szCs w:val="22"/>
        </w:rPr>
        <w:t>rican</w:t>
      </w:r>
      <w:r w:rsidRPr="004E2282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Date: 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</w:t>
      </w:r>
    </w:p>
    <w:p w14:paraId="4134FFD1" w14:textId="77777777" w:rsidR="00290C6A" w:rsidRPr="004E2282" w:rsidRDefault="000E3D45" w:rsidP="004E2282">
      <w:pPr>
        <w:spacing w:before="1"/>
        <w:ind w:left="1156" w:right="8435"/>
        <w:jc w:val="center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pacing w:val="1"/>
          <w:w w:val="99"/>
          <w:sz w:val="22"/>
          <w:szCs w:val="22"/>
        </w:rPr>
        <w:t>2012.</w:t>
      </w:r>
    </w:p>
    <w:p w14:paraId="2946CB52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F2CCD4" w14:textId="77777777" w:rsidR="00290C6A" w:rsidRPr="004E2282" w:rsidRDefault="000E3D45" w:rsidP="004E2282">
      <w:pPr>
        <w:ind w:left="1192" w:right="286" w:hanging="36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Ki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Sun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oung.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experiences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ong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Korean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ale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undergraduate students.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Date: 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2012</w:t>
      </w:r>
    </w:p>
    <w:p w14:paraId="4CA891CB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9EDFC19" w14:textId="77777777" w:rsidR="00290C6A" w:rsidRPr="004E2282" w:rsidRDefault="000E3D45" w:rsidP="004E2282">
      <w:pPr>
        <w:ind w:left="1192" w:right="154" w:hanging="36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Parish,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Nanc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role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edia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setting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agenda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around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financial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aid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issues.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Graduation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Date: 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2012</w:t>
      </w:r>
    </w:p>
    <w:p w14:paraId="39ED45BE" w14:textId="77777777" w:rsidR="00290C6A" w:rsidRPr="004E2282" w:rsidRDefault="00290C6A" w:rsidP="004E2282">
      <w:pPr>
        <w:spacing w:before="7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</w:p>
    <w:p w14:paraId="5E994AD6" w14:textId="77777777" w:rsidR="00290C6A" w:rsidRPr="004E2282" w:rsidRDefault="000E3D45" w:rsidP="004E2282">
      <w:pPr>
        <w:spacing w:before="31"/>
        <w:ind w:left="112" w:right="-53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Service</w:t>
      </w:r>
    </w:p>
    <w:p w14:paraId="39D8D227" w14:textId="77777777" w:rsidR="00290C6A" w:rsidRPr="004E2282" w:rsidRDefault="000E3D45" w:rsidP="004E2282">
      <w:pPr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br w:type="column"/>
      </w:r>
    </w:p>
    <w:p w14:paraId="4E02F6E9" w14:textId="77777777" w:rsidR="00290C6A" w:rsidRPr="004E2282" w:rsidRDefault="00290C6A" w:rsidP="004E22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2C73331" w14:textId="77777777" w:rsidR="00290C6A" w:rsidRPr="004E2282" w:rsidRDefault="000E3D45" w:rsidP="004E2282">
      <w:pPr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Editorial</w:t>
      </w:r>
    </w:p>
    <w:p w14:paraId="0F03C3E2" w14:textId="77777777" w:rsidR="00290C6A" w:rsidRPr="004E2282" w:rsidRDefault="00290C6A" w:rsidP="004E22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E7E69DA" w14:textId="77777777" w:rsidR="00290C6A" w:rsidRPr="004E2282" w:rsidRDefault="000E3D45" w:rsidP="004E2282">
      <w:pPr>
        <w:ind w:left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Editorial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Board,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Community</w:t>
      </w:r>
      <w:r w:rsidRPr="004E228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College</w:t>
      </w:r>
      <w:r w:rsidRPr="004E228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i/>
          <w:sz w:val="22"/>
          <w:szCs w:val="22"/>
        </w:rPr>
        <w:t>Review,</w:t>
      </w:r>
      <w:r w:rsidRPr="004E228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2011-2013</w:t>
      </w:r>
    </w:p>
    <w:p w14:paraId="72AFA53C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762F538" w14:textId="77777777" w:rsidR="00290C6A" w:rsidRPr="004E2282" w:rsidRDefault="000E3D45" w:rsidP="004E2282">
      <w:pPr>
        <w:ind w:left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Manuscript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Reviewer:</w:t>
      </w:r>
    </w:p>
    <w:p w14:paraId="0A663A17" w14:textId="77777777" w:rsidR="00290C6A" w:rsidRPr="004E2282" w:rsidRDefault="000E3D45" w:rsidP="004E2282">
      <w:pPr>
        <w:spacing w:before="1"/>
        <w:ind w:left="144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Journal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2009,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2010,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2011</w:t>
      </w:r>
    </w:p>
    <w:p w14:paraId="0ECF488B" w14:textId="77777777" w:rsidR="00290C6A" w:rsidRPr="004E2282" w:rsidRDefault="000E3D45" w:rsidP="004E2282">
      <w:pPr>
        <w:spacing w:before="1"/>
        <w:ind w:left="144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Revista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Voces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Silencios,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2011</w:t>
      </w:r>
    </w:p>
    <w:p w14:paraId="411EBB36" w14:textId="77777777" w:rsidR="00290C6A" w:rsidRPr="004E2282" w:rsidRDefault="000E3D45" w:rsidP="004E2282">
      <w:pPr>
        <w:spacing w:before="1"/>
        <w:ind w:left="144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2010</w:t>
      </w:r>
    </w:p>
    <w:p w14:paraId="5300E1BB" w14:textId="77777777" w:rsidR="00290C6A" w:rsidRPr="004E2282" w:rsidRDefault="000E3D45" w:rsidP="004E2282">
      <w:pPr>
        <w:spacing w:before="1"/>
        <w:ind w:left="1440"/>
        <w:rPr>
          <w:rFonts w:asciiTheme="minorHAnsi" w:hAnsiTheme="minorHAnsi" w:cstheme="minorHAnsi"/>
          <w:sz w:val="22"/>
          <w:szCs w:val="22"/>
        </w:rPr>
        <w:sectPr w:rsidR="00290C6A" w:rsidRPr="004E2282">
          <w:type w:val="continuous"/>
          <w:pgSz w:w="12240" w:h="15840"/>
          <w:pgMar w:top="940" w:right="1040" w:bottom="280" w:left="1040" w:header="720" w:footer="720" w:gutter="0"/>
          <w:cols w:num="2" w:space="720" w:equalWidth="0">
            <w:col w:w="795" w:space="37"/>
            <w:col w:w="9328"/>
          </w:cols>
        </w:sectPr>
      </w:pP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Review,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2009,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2010</w:t>
      </w:r>
    </w:p>
    <w:p w14:paraId="63E097FA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3A3331E1" w14:textId="77777777" w:rsidR="00290C6A" w:rsidRPr="004E2282" w:rsidRDefault="00290C6A" w:rsidP="004E22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90D5955" w14:textId="77777777" w:rsidR="00290C6A" w:rsidRPr="004E2282" w:rsidRDefault="000E3D45" w:rsidP="004E2282">
      <w:pPr>
        <w:spacing w:before="3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Anal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sis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Archives,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2009,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2010</w:t>
      </w:r>
    </w:p>
    <w:p w14:paraId="7028EE7D" w14:textId="77777777" w:rsidR="00290C6A" w:rsidRPr="004E2282" w:rsidRDefault="000E3D45" w:rsidP="004E2282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Revista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Estudios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Sociales,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</w:p>
    <w:p w14:paraId="6D521EBA" w14:textId="77777777" w:rsidR="00290C6A" w:rsidRPr="004E2282" w:rsidRDefault="000E3D45" w:rsidP="004E2282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</w:p>
    <w:p w14:paraId="0271C660" w14:textId="77777777" w:rsidR="00290C6A" w:rsidRPr="004E2282" w:rsidRDefault="000E3D45" w:rsidP="004E2282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ASHE/ERIC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Monograph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Series,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</w:p>
    <w:p w14:paraId="61D40DA4" w14:textId="77777777" w:rsidR="00290C6A" w:rsidRPr="004E2282" w:rsidRDefault="000E3D45" w:rsidP="004E2282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Policy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Journal,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</w:t>
      </w:r>
    </w:p>
    <w:p w14:paraId="1F1C3256" w14:textId="77777777" w:rsidR="00290C6A" w:rsidRPr="004E2282" w:rsidRDefault="000E3D45" w:rsidP="004E2282">
      <w:pPr>
        <w:spacing w:before="1"/>
        <w:ind w:left="227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position w:val="-1"/>
          <w:sz w:val="22"/>
          <w:szCs w:val="22"/>
        </w:rPr>
        <w:t>Florida</w:t>
      </w:r>
      <w:r w:rsidRPr="004E228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position w:val="-1"/>
          <w:sz w:val="22"/>
          <w:szCs w:val="22"/>
        </w:rPr>
        <w:t>Journal</w:t>
      </w:r>
      <w:r w:rsidRPr="004E228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position w:val="-1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4E228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4E2282">
        <w:rPr>
          <w:rFonts w:asciiTheme="minorHAnsi" w:hAnsiTheme="minorHAnsi" w:cstheme="minorHAnsi"/>
          <w:position w:val="-1"/>
          <w:sz w:val="22"/>
          <w:szCs w:val="22"/>
        </w:rPr>
        <w:t>inistration</w:t>
      </w:r>
      <w:r w:rsidRPr="004E2282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position w:val="-1"/>
          <w:sz w:val="22"/>
          <w:szCs w:val="22"/>
        </w:rPr>
        <w:t>Polic</w:t>
      </w:r>
      <w:r w:rsidRPr="004E2282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4E2282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position w:val="-1"/>
          <w:sz w:val="22"/>
          <w:szCs w:val="22"/>
        </w:rPr>
        <w:t>2007</w:t>
      </w:r>
    </w:p>
    <w:p w14:paraId="17C3CAFC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D4EF2CC" w14:textId="77777777" w:rsidR="00290C6A" w:rsidRPr="004E2282" w:rsidRDefault="000E3D45" w:rsidP="004E2282">
      <w:pPr>
        <w:spacing w:before="31"/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National</w:t>
      </w:r>
    </w:p>
    <w:p w14:paraId="68C5605C" w14:textId="77777777" w:rsidR="00290C6A" w:rsidRPr="004E2282" w:rsidRDefault="00290C6A" w:rsidP="004E22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70EAAF8" w14:textId="77777777" w:rsidR="00290C6A" w:rsidRPr="004E2282" w:rsidRDefault="000E3D45" w:rsidP="004E2282">
      <w:pPr>
        <w:ind w:left="1552" w:right="281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Co-Chair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Organization,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inistration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Leadership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Division.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2011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 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Charlotte,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North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Carolina.</w:t>
      </w:r>
    </w:p>
    <w:p w14:paraId="08C1EE79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2E64D89" w14:textId="77777777" w:rsidR="00290C6A" w:rsidRPr="004E2282" w:rsidRDefault="000E3D45" w:rsidP="004E2282">
      <w:pPr>
        <w:ind w:left="1552" w:right="89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Review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faculty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environ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ents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survey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NSF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ADVANCE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grant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University 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Mar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land.</w:t>
      </w:r>
    </w:p>
    <w:p w14:paraId="28392F60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4DB4EF7" w14:textId="77777777" w:rsidR="00290C6A" w:rsidRPr="004E2282" w:rsidRDefault="000E3D45" w:rsidP="004E2282">
      <w:pPr>
        <w:ind w:left="1552" w:right="194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Co-Chair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Division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(Postsecondary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Education),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Section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4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(Facult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Teaching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&amp; Learning).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2009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Annual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San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Diego, California.</w:t>
      </w:r>
    </w:p>
    <w:p w14:paraId="5C713272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DA91BA6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Session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Discussant.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Doctoral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</w:p>
    <w:p w14:paraId="5B96A025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Jacksonville,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Florida.</w:t>
      </w:r>
    </w:p>
    <w:p w14:paraId="3C8A9A90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C58481A" w14:textId="77777777" w:rsidR="00290C6A" w:rsidRPr="004E2282" w:rsidRDefault="000E3D45" w:rsidP="004E2282">
      <w:pPr>
        <w:ind w:left="1552" w:right="103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Session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Discussant: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Evolving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perceptions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org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E2282">
        <w:rPr>
          <w:rFonts w:asciiTheme="minorHAnsi" w:hAnsiTheme="minorHAnsi" w:cstheme="minorHAnsi"/>
          <w:sz w:val="22"/>
          <w:szCs w:val="22"/>
        </w:rPr>
        <w:t>nizational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cultures.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2006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Conference,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Anahei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California.</w:t>
      </w:r>
    </w:p>
    <w:p w14:paraId="51D2D35A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0030F98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Conference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Proposal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Reviewer:</w:t>
      </w:r>
    </w:p>
    <w:p w14:paraId="307A0346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Annual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</w:p>
    <w:p w14:paraId="53DC7217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Annual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2004,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2006,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</w:t>
      </w:r>
    </w:p>
    <w:p w14:paraId="4B11B824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1D22A7A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Judge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Bellwether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Award.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unity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College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Futures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bl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Orlando,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Jan</w:t>
      </w:r>
    </w:p>
    <w:p w14:paraId="76B44549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24-27,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2009.</w:t>
      </w:r>
    </w:p>
    <w:p w14:paraId="7CD2FFD9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AE2231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Session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Facilitator at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erging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Scholars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Workshop.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AERA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Division-J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Pre-Conference.</w:t>
      </w:r>
      <w:r w:rsidRPr="004E2282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</w:p>
    <w:p w14:paraId="44627D1B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2008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Annual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Meeting,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York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Cit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,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New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York.</w:t>
      </w:r>
    </w:p>
    <w:p w14:paraId="11663D58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A4C05DA" w14:textId="77777777" w:rsidR="00290C6A" w:rsidRPr="004E2282" w:rsidRDefault="000E3D45" w:rsidP="004E2282">
      <w:pPr>
        <w:ind w:left="1552" w:right="315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ASHE/Lu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Fellow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Participant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Foundation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Knowledg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E2282">
        <w:rPr>
          <w:rFonts w:asciiTheme="minorHAnsi" w:hAnsiTheme="minorHAnsi" w:cstheme="minorHAnsi"/>
          <w:sz w:val="22"/>
          <w:szCs w:val="22"/>
        </w:rPr>
        <w:t>-Sharing</w:t>
      </w:r>
      <w:r w:rsidRPr="004E2282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Meeting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proving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access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success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education.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Foundation,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Indianapolis, Indiana,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October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10-13,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2007.</w:t>
      </w:r>
    </w:p>
    <w:p w14:paraId="71894E77" w14:textId="77777777" w:rsidR="00290C6A" w:rsidRPr="004E2282" w:rsidRDefault="00290C6A" w:rsidP="004E22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B941601" w14:textId="77777777" w:rsidR="00290C6A" w:rsidRPr="004E2282" w:rsidRDefault="000E3D45" w:rsidP="004E2282">
      <w:pPr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Fellow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selected to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represent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all past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ASHE/Lu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fellows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at 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five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ears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evaluation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</w:p>
    <w:p w14:paraId="3B1CF80F" w14:textId="77777777" w:rsidR="00290C6A" w:rsidRPr="004E2282" w:rsidRDefault="000E3D45" w:rsidP="004E2282">
      <w:pPr>
        <w:spacing w:before="1"/>
        <w:ind w:left="155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ASHE/Lu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Progra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.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Foundation,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Indianapolis,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Indiana,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Septe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ber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15,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2008.</w:t>
      </w:r>
    </w:p>
    <w:p w14:paraId="61652D2A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829CAC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Professional</w:t>
      </w:r>
      <w:r w:rsidRPr="004E2282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b/>
          <w:sz w:val="22"/>
          <w:szCs w:val="22"/>
        </w:rPr>
        <w:t>Memberships</w:t>
      </w:r>
    </w:p>
    <w:p w14:paraId="0AC121FE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41C6E5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Association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Study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Higher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Education,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2003-Present</w:t>
      </w:r>
    </w:p>
    <w:p w14:paraId="2C781852" w14:textId="77777777" w:rsidR="00290C6A" w:rsidRPr="004E2282" w:rsidRDefault="00290C6A" w:rsidP="004E22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649CACF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Educational</w:t>
      </w:r>
      <w:r w:rsidRPr="004E228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Association,</w:t>
      </w:r>
      <w:r w:rsidRPr="004E228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2004-Present</w:t>
      </w:r>
    </w:p>
    <w:p w14:paraId="27F62E32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A56FED5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Languages</w:t>
      </w:r>
    </w:p>
    <w:p w14:paraId="667AF839" w14:textId="77777777" w:rsidR="00290C6A" w:rsidRPr="004E2282" w:rsidRDefault="00290C6A" w:rsidP="004E22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69185CD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</w:rPr>
        <w:t>Native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Spanish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speaker,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fluent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English</w:t>
      </w:r>
    </w:p>
    <w:p w14:paraId="67C6D898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5270383A" w14:textId="77777777" w:rsidR="00290C6A" w:rsidRPr="004E2282" w:rsidRDefault="00290C6A" w:rsidP="004E22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29F053" w14:textId="77777777" w:rsidR="00290C6A" w:rsidRPr="004E2282" w:rsidRDefault="000E3D45" w:rsidP="004E2282">
      <w:pPr>
        <w:spacing w:before="30"/>
        <w:ind w:left="3985" w:right="3986"/>
        <w:jc w:val="center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Research Statement</w:t>
      </w:r>
      <w:r w:rsidRPr="004E2282">
        <w:rPr>
          <w:rFonts w:asciiTheme="minorHAnsi" w:hAnsiTheme="minorHAnsi" w:cstheme="minorHAnsi"/>
          <w:b/>
          <w:w w:val="99"/>
          <w:position w:val="9"/>
          <w:sz w:val="22"/>
          <w:szCs w:val="22"/>
        </w:rPr>
        <w:t>2</w:t>
      </w:r>
    </w:p>
    <w:p w14:paraId="01F55F2C" w14:textId="77777777" w:rsidR="00290C6A" w:rsidRPr="004E2282" w:rsidRDefault="00290C6A" w:rsidP="004E22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50C53F" w14:textId="77777777" w:rsidR="00290C6A" w:rsidRPr="004E2282" w:rsidRDefault="000E3D45" w:rsidP="004E2282">
      <w:pPr>
        <w:ind w:left="112" w:right="98" w:firstLine="36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My research focuses on the involve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ent of universities in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arket-like behaviors to attract faculty, </w:t>
      </w:r>
      <w:r w:rsidRPr="004E2282">
        <w:rPr>
          <w:rFonts w:asciiTheme="minorHAnsi" w:hAnsiTheme="minorHAnsi" w:cstheme="minorHAnsi"/>
          <w:sz w:val="22"/>
          <w:szCs w:val="22"/>
        </w:rPr>
        <w:t>students, and funding (acade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 capitalis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). This trend has been 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oted by the govern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through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 xml:space="preserve">ercialization laws that allow universities patenting and selling knowledge developed by their faculty and graduate students; financial aid polices that </w:t>
      </w:r>
      <w:r w:rsidRPr="004E2282">
        <w:rPr>
          <w:rFonts w:asciiTheme="minorHAnsi" w:hAnsiTheme="minorHAnsi" w:cstheme="minorHAnsi"/>
          <w:sz w:val="22"/>
          <w:szCs w:val="22"/>
        </w:rPr>
        <w:t>give funds to students rather than universities increasingly in the form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 loans; and  copyright and infor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ation technology laws that allow universities to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 xml:space="preserve">ercialize curricula (Slaughter &amp; Rhoades, 2005). The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ain goal of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scholarship is to 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pirica</w:t>
      </w:r>
      <w:r w:rsidRPr="004E2282">
        <w:rPr>
          <w:rFonts w:asciiTheme="minorHAnsi" w:hAnsiTheme="minorHAnsi" w:cstheme="minorHAnsi"/>
          <w:sz w:val="22"/>
          <w:szCs w:val="22"/>
        </w:rPr>
        <w:t>lly docu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the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plications of these three trends to the public good of higher</w:t>
      </w:r>
    </w:p>
    <w:p w14:paraId="5EABC672" w14:textId="77777777" w:rsidR="00290C6A" w:rsidRPr="004E2282" w:rsidRDefault="000E3D45" w:rsidP="004E2282">
      <w:pPr>
        <w:spacing w:before="5"/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 xml:space="preserve">education. As such,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questions</w:t>
      </w:r>
      <w:r w:rsidRPr="004E228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guiding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research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agenda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are:</w:t>
      </w:r>
    </w:p>
    <w:p w14:paraId="7EE8FBF8" w14:textId="77777777" w:rsidR="00290C6A" w:rsidRPr="004E2282" w:rsidRDefault="00290C6A" w:rsidP="004E22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B176343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4E2282">
        <w:rPr>
          <w:rFonts w:asciiTheme="minorHAnsi" w:hAnsiTheme="minorHAnsi" w:cstheme="minorHAnsi"/>
          <w:sz w:val="22"/>
          <w:szCs w:val="22"/>
        </w:rPr>
        <w:t xml:space="preserve">.  </w:t>
      </w:r>
      <w:r w:rsidRPr="004E228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What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plications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E2282">
        <w:rPr>
          <w:rFonts w:asciiTheme="minorHAnsi" w:hAnsiTheme="minorHAnsi" w:cstheme="minorHAnsi"/>
          <w:sz w:val="22"/>
          <w:szCs w:val="22"/>
        </w:rPr>
        <w:t>lism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profession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relation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to:</w:t>
      </w:r>
    </w:p>
    <w:p w14:paraId="5B47D914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E5FC900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="Cambria Math" w:eastAsia="Cambria" w:hAnsi="Cambria Math" w:cs="Cambria Math"/>
          <w:sz w:val="22"/>
          <w:szCs w:val="22"/>
        </w:rPr>
        <w:t>⇒</w:t>
      </w:r>
      <w:r w:rsidRPr="004E2282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4E2282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freedom</w:t>
      </w:r>
    </w:p>
    <w:p w14:paraId="6BAF050D" w14:textId="77777777" w:rsidR="00290C6A" w:rsidRPr="004E2282" w:rsidRDefault="00290C6A" w:rsidP="004E22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61ADE6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="Cambria Math" w:eastAsia="Cambria" w:hAnsi="Cambria Math" w:cs="Cambria Math"/>
          <w:sz w:val="22"/>
          <w:szCs w:val="22"/>
        </w:rPr>
        <w:t>⇒</w:t>
      </w:r>
      <w:r w:rsidRPr="004E2282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4E2282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Basic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inquiry</w:t>
      </w:r>
    </w:p>
    <w:p w14:paraId="225912DE" w14:textId="77777777" w:rsidR="00290C6A" w:rsidRPr="004E2282" w:rsidRDefault="00290C6A" w:rsidP="004E22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E359EF9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="Cambria Math" w:eastAsia="Cambria" w:hAnsi="Cambria Math" w:cs="Cambria Math"/>
          <w:sz w:val="22"/>
          <w:szCs w:val="22"/>
        </w:rPr>
        <w:t>⇒</w:t>
      </w:r>
      <w:r w:rsidRPr="004E2282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4E2282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Free</w:t>
      </w:r>
      <w:r w:rsidRPr="004E22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disse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ination</w:t>
      </w:r>
      <w:r w:rsidRPr="004E228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knowledge</w:t>
      </w:r>
    </w:p>
    <w:p w14:paraId="7A208581" w14:textId="77777777" w:rsidR="00290C6A" w:rsidRPr="004E2282" w:rsidRDefault="00290C6A" w:rsidP="004E22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AE97E7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="Cambria Math" w:eastAsia="Cambria" w:hAnsi="Cambria Math" w:cs="Cambria Math"/>
          <w:sz w:val="22"/>
          <w:szCs w:val="22"/>
        </w:rPr>
        <w:t>⇒</w:t>
      </w:r>
      <w:r w:rsidRPr="004E2282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4E2282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Education</w:t>
      </w:r>
    </w:p>
    <w:p w14:paraId="61066470" w14:textId="77777777" w:rsidR="00290C6A" w:rsidRPr="004E2282" w:rsidRDefault="00290C6A" w:rsidP="004E228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D480FA1" w14:textId="77777777" w:rsidR="00290C6A" w:rsidRPr="004E2282" w:rsidRDefault="000E3D45" w:rsidP="004E2282">
      <w:pPr>
        <w:ind w:left="11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E2282">
        <w:rPr>
          <w:rFonts w:asciiTheme="minorHAnsi" w:hAnsiTheme="minorHAnsi" w:cstheme="minorHAnsi"/>
          <w:sz w:val="22"/>
          <w:szCs w:val="22"/>
        </w:rPr>
        <w:t xml:space="preserve">.  </w:t>
      </w:r>
      <w:r w:rsidRPr="004E228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What</w:t>
      </w:r>
      <w:r w:rsidRPr="004E228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are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plications</w:t>
      </w:r>
      <w:r w:rsidRPr="004E228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capitalism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for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students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relation</w:t>
      </w:r>
      <w:r w:rsidRPr="004E22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to:</w:t>
      </w:r>
    </w:p>
    <w:p w14:paraId="608C5F64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34593F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="Cambria Math" w:eastAsia="Cambria" w:hAnsi="Cambria Math" w:cs="Cambria Math"/>
          <w:sz w:val="22"/>
          <w:szCs w:val="22"/>
        </w:rPr>
        <w:t>⇒</w:t>
      </w:r>
      <w:r w:rsidRPr="004E2282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4E2282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Access</w:t>
      </w:r>
      <w:r w:rsidRPr="004E228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and</w:t>
      </w:r>
      <w:r w:rsidRPr="004E22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affordability</w:t>
      </w:r>
    </w:p>
    <w:p w14:paraId="67507829" w14:textId="77777777" w:rsidR="00290C6A" w:rsidRPr="004E2282" w:rsidRDefault="00290C6A" w:rsidP="004E22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51EB887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="Cambria Math" w:eastAsia="Cambria" w:hAnsi="Cambria Math" w:cs="Cambria Math"/>
          <w:sz w:val="22"/>
          <w:szCs w:val="22"/>
        </w:rPr>
        <w:t>⇒</w:t>
      </w:r>
      <w:r w:rsidRPr="004E2282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4E2282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Equity</w:t>
      </w:r>
    </w:p>
    <w:p w14:paraId="5699E1A4" w14:textId="77777777" w:rsidR="00290C6A" w:rsidRPr="004E2282" w:rsidRDefault="00290C6A" w:rsidP="004E22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8723F2C" w14:textId="77777777" w:rsidR="00290C6A" w:rsidRPr="004E2282" w:rsidRDefault="000E3D45" w:rsidP="004E2282">
      <w:pPr>
        <w:ind w:left="832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="Cambria Math" w:eastAsia="Cambria" w:hAnsi="Cambria Math" w:cs="Cambria Math"/>
          <w:sz w:val="22"/>
          <w:szCs w:val="22"/>
        </w:rPr>
        <w:t>⇒</w:t>
      </w:r>
      <w:r w:rsidRPr="004E2282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4E2282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Socialization</w:t>
      </w:r>
    </w:p>
    <w:p w14:paraId="01EE58B9" w14:textId="77777777" w:rsidR="00290C6A" w:rsidRPr="004E2282" w:rsidRDefault="00290C6A" w:rsidP="004E22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FCE6D9A" w14:textId="77777777" w:rsidR="00290C6A" w:rsidRPr="004E2282" w:rsidRDefault="000E3D45" w:rsidP="004E2282">
      <w:pPr>
        <w:ind w:left="112" w:right="258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 xml:space="preserve">The theoretical underpinnings of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scholarship include the theory of 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 capitalis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, resource- dependency and neo-institutionalis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, organizational culture and socialization, Bourdieu’s 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 field, cultural and social capital, and c</w:t>
      </w:r>
      <w:r w:rsidRPr="004E2282">
        <w:rPr>
          <w:rFonts w:asciiTheme="minorHAnsi" w:hAnsiTheme="minorHAnsi" w:cstheme="minorHAnsi"/>
          <w:sz w:val="22"/>
          <w:szCs w:val="22"/>
        </w:rPr>
        <w:t>onte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porary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odels of student retention.</w:t>
      </w:r>
    </w:p>
    <w:p w14:paraId="1D4F6FDC" w14:textId="77777777" w:rsidR="00290C6A" w:rsidRPr="004E2282" w:rsidRDefault="000E3D45" w:rsidP="004E2282">
      <w:pPr>
        <w:spacing w:before="10"/>
        <w:ind w:left="112" w:right="428" w:firstLine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In 2003-2007, I investigated qualitatively the effects of industry-acade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ia collaborations on graduate education, the faculty profession, and the creation and disse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nation of knowledge. This</w:t>
      </w:r>
    </w:p>
    <w:p w14:paraId="0B831D46" w14:textId="77777777" w:rsidR="00290C6A" w:rsidRPr="004E2282" w:rsidRDefault="000E3D45" w:rsidP="004E2282">
      <w:pPr>
        <w:spacing w:before="10"/>
        <w:ind w:left="112" w:right="86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pict w14:anchorId="41CBBA3C">
          <v:group id="_x0000_s1028" style="position:absolute;left:0;text-align:left;margin-left:57.6pt;margin-top:74.8pt;width:2in;height:0;z-index:-251658752;mso-position-horizontal-relative:page" coordorigin="1152,1496" coordsize="2880,0">
            <v:shape id="_x0000_s1029" style="position:absolute;left:1152;top:1496;width:2880;height:0" coordorigin="1152,1496" coordsize="2880,0" path="m1152,1496r2880,e" filled="f" strokeweight=".58pt">
              <v:path arrowok="t"/>
            </v:shape>
            <w10:wrap anchorx="page"/>
          </v:group>
        </w:pict>
      </w:r>
      <w:r w:rsidRPr="004E2282">
        <w:rPr>
          <w:rFonts w:asciiTheme="minorHAnsi" w:hAnsiTheme="minorHAnsi" w:cstheme="minorHAnsi"/>
          <w:sz w:val="22"/>
          <w:szCs w:val="22"/>
        </w:rPr>
        <w:t xml:space="preserve">work has </w:t>
      </w:r>
      <w:r w:rsidRPr="004E2282">
        <w:rPr>
          <w:rFonts w:asciiTheme="minorHAnsi" w:hAnsiTheme="minorHAnsi" w:cstheme="minorHAnsi"/>
          <w:sz w:val="22"/>
          <w:szCs w:val="22"/>
        </w:rPr>
        <w:t xml:space="preserve">provided understanding on the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ultiple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plications and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plexities of the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arketization of higher education by docu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enting how industry-acade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ia collaborations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 faculty and graduate</w:t>
      </w:r>
    </w:p>
    <w:p w14:paraId="4006AB72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5AEC03E9" w14:textId="77777777" w:rsidR="00290C6A" w:rsidRPr="004E2282" w:rsidRDefault="00290C6A" w:rsidP="004E22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B5EF722" w14:textId="77777777" w:rsidR="00290C6A" w:rsidRPr="004E2282" w:rsidRDefault="000E3D45" w:rsidP="004E2282">
      <w:pPr>
        <w:ind w:left="112" w:right="102" w:firstLine="720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position w:val="9"/>
          <w:sz w:val="22"/>
          <w:szCs w:val="22"/>
        </w:rPr>
        <w:t>2</w:t>
      </w:r>
      <w:r w:rsidRPr="004E2282">
        <w:rPr>
          <w:rFonts w:asciiTheme="minorHAnsi" w:hAnsiTheme="minorHAnsi" w:cstheme="minorHAnsi"/>
          <w:spacing w:val="17"/>
          <w:position w:val="9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I have developed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y research agenda in </w:t>
      </w:r>
      <w:r w:rsidRPr="004E2282">
        <w:rPr>
          <w:rFonts w:asciiTheme="minorHAnsi" w:hAnsiTheme="minorHAnsi" w:cstheme="minorHAnsi"/>
          <w:sz w:val="22"/>
          <w:szCs w:val="22"/>
        </w:rPr>
        <w:t>collaboration with scholars and students from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various universities in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field in the U.S. and abroad and from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 Colleges of Education, Engineering, and Phar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acy at the University of Florida. Also, I have been invited to participate in a variety of studi</w:t>
      </w:r>
      <w:r w:rsidRPr="004E2282">
        <w:rPr>
          <w:rFonts w:asciiTheme="minorHAnsi" w:hAnsiTheme="minorHAnsi" w:cstheme="minorHAnsi"/>
          <w:sz w:val="22"/>
          <w:szCs w:val="22"/>
        </w:rPr>
        <w:t>es, program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assess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ents, and publications related to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research agenda and expertise.</w:t>
      </w:r>
    </w:p>
    <w:p w14:paraId="753BA5FF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0C5C0EE4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B3FFFE" w14:textId="77777777" w:rsidR="00290C6A" w:rsidRPr="004E2282" w:rsidRDefault="000E3D45" w:rsidP="004E2282">
      <w:pPr>
        <w:spacing w:before="29"/>
        <w:ind w:left="112" w:right="89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students. Between 2006 and 2009, I investigated the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 of financial aid packages on undergraduate student retention by race/ethnicity and inco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 in Oklaho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a </w:t>
      </w:r>
      <w:r w:rsidRPr="004E2282">
        <w:rPr>
          <w:rFonts w:asciiTheme="minorHAnsi" w:hAnsiTheme="minorHAnsi" w:cstheme="minorHAnsi"/>
          <w:sz w:val="22"/>
          <w:szCs w:val="22"/>
        </w:rPr>
        <w:t>using logistic regressions and fixed</w:t>
      </w:r>
    </w:p>
    <w:p w14:paraId="0E7091D6" w14:textId="77777777" w:rsidR="00290C6A" w:rsidRPr="004E2282" w:rsidRDefault="000E3D45" w:rsidP="004E2282">
      <w:pPr>
        <w:spacing w:before="10"/>
        <w:ind w:left="112" w:right="227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effects. This work shows that state financial aid progra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s that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bine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erit and need based criteria and provide adequate support are 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ising in helping students attain postsecondary education. Since</w:t>
      </w:r>
    </w:p>
    <w:p w14:paraId="0F977B10" w14:textId="77777777" w:rsidR="00290C6A" w:rsidRPr="004E2282" w:rsidRDefault="000E3D45" w:rsidP="004E2282">
      <w:pPr>
        <w:spacing w:before="10"/>
        <w:ind w:left="112" w:right="166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2008, I have use</w:t>
      </w:r>
      <w:r w:rsidRPr="004E2282">
        <w:rPr>
          <w:rFonts w:asciiTheme="minorHAnsi" w:hAnsiTheme="minorHAnsi" w:cstheme="minorHAnsi"/>
          <w:sz w:val="22"/>
          <w:szCs w:val="22"/>
        </w:rPr>
        <w:t>d restrictive datasets representative of the undergraduate and graduate population collected by the National Center for Education Spa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2282">
        <w:rPr>
          <w:rFonts w:asciiTheme="minorHAnsi" w:hAnsiTheme="minorHAnsi" w:cstheme="minorHAnsi"/>
          <w:sz w:val="22"/>
          <w:szCs w:val="22"/>
        </w:rPr>
        <w:t xml:space="preserve">tics (NCES). Using data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 xml:space="preserve">ning, fixed effects, and propensity score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atching, these studies have investigated undergraduat</w:t>
      </w:r>
      <w:r w:rsidRPr="004E2282">
        <w:rPr>
          <w:rFonts w:asciiTheme="minorHAnsi" w:hAnsiTheme="minorHAnsi" w:cstheme="minorHAnsi"/>
          <w:sz w:val="22"/>
          <w:szCs w:val="22"/>
        </w:rPr>
        <w:t>e students’ 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 and financial circu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stances including debt and working while enrolled and the related effect on GPA, retention, and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pletion. These studies have shown that high levels of debt or work intensity are detri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ental for ti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ely graduation a</w:t>
      </w:r>
      <w:r w:rsidRPr="004E2282">
        <w:rPr>
          <w:rFonts w:asciiTheme="minorHAnsi" w:hAnsiTheme="minorHAnsi" w:cstheme="minorHAnsi"/>
          <w:sz w:val="22"/>
          <w:szCs w:val="22"/>
        </w:rPr>
        <w:t>nd that these effects vary by race/ethnicity, gender, and SES. In</w:t>
      </w:r>
    </w:p>
    <w:p w14:paraId="4158D0C1" w14:textId="77777777" w:rsidR="00290C6A" w:rsidRPr="004E2282" w:rsidRDefault="000E3D45" w:rsidP="004E2282">
      <w:pPr>
        <w:spacing w:before="10"/>
        <w:ind w:left="112" w:right="149"/>
        <w:jc w:val="both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2008, I conducted the first project related to the third strand of these federal initiatives. In particular, I developed a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prehensive assess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of a distance education program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 the Col</w:t>
      </w:r>
      <w:r w:rsidRPr="004E2282">
        <w:rPr>
          <w:rFonts w:asciiTheme="minorHAnsi" w:hAnsiTheme="minorHAnsi" w:cstheme="minorHAnsi"/>
          <w:sz w:val="22"/>
          <w:szCs w:val="22"/>
        </w:rPr>
        <w:t>lege of Phar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acy at the University of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Florida.</w:t>
      </w:r>
    </w:p>
    <w:p w14:paraId="074D61F2" w14:textId="77777777" w:rsidR="00290C6A" w:rsidRPr="004E2282" w:rsidRDefault="000E3D45" w:rsidP="004E2282">
      <w:pPr>
        <w:spacing w:before="10"/>
        <w:ind w:left="112" w:right="189" w:firstLine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Currently, I 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conducting a study using NCES data exa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ining the effect of debt and working while enrolled on graduate students, si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ilar to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work with undergraduates. Also, I 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conducting a </w:t>
      </w:r>
      <w:r w:rsidRPr="004E2282">
        <w:rPr>
          <w:rFonts w:asciiTheme="minorHAnsi" w:hAnsiTheme="minorHAnsi" w:cstheme="minorHAnsi"/>
          <w:sz w:val="22"/>
          <w:szCs w:val="22"/>
        </w:rPr>
        <w:t>qualitative study with 45 undergraduate participants on the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 of the Great Recession and the recent changes in the state’s Bright Futures aid program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 students’ financial circu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stances and related college experiences. In the near future, I plan to c</w:t>
      </w:r>
      <w:r w:rsidRPr="004E2282">
        <w:rPr>
          <w:rFonts w:asciiTheme="minorHAnsi" w:hAnsiTheme="minorHAnsi" w:cstheme="minorHAnsi"/>
          <w:sz w:val="22"/>
          <w:szCs w:val="22"/>
        </w:rPr>
        <w:t>ontinue alike studies focused on for-profit institutions.</w:t>
      </w:r>
    </w:p>
    <w:p w14:paraId="3EB32E9F" w14:textId="77777777" w:rsidR="00290C6A" w:rsidRPr="004E2282" w:rsidRDefault="000E3D45" w:rsidP="004E2282">
      <w:pPr>
        <w:spacing w:before="10"/>
        <w:ind w:left="794" w:right="763"/>
        <w:jc w:val="center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 xml:space="preserve">One of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y goals has been to internationalize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scholarship. Thus, I have published one</w:t>
      </w:r>
    </w:p>
    <w:p w14:paraId="7B105BF4" w14:textId="77777777" w:rsidR="00290C6A" w:rsidRPr="004E2282" w:rsidRDefault="00290C6A" w:rsidP="004E22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A4A9CF" w14:textId="77777777" w:rsidR="00290C6A" w:rsidRPr="004E2282" w:rsidRDefault="000E3D45" w:rsidP="004E2282">
      <w:pPr>
        <w:ind w:left="112" w:right="75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</w:rPr>
        <w:pict w14:anchorId="3FB47088">
          <v:group id="_x0000_s1026" style="position:absolute;left:0;text-align:left;margin-left:57.6pt;margin-top:72.4pt;width:496.8pt;height:0;z-index:-251657728;mso-position-horizontal-relative:page" coordorigin="1152,1448" coordsize="9936,0">
            <v:shape id="_x0000_s1027" style="position:absolute;left:1152;top:1448;width:9936;height:0" coordorigin="1152,1448" coordsize="9936,0" path="m1152,1448r9936,e" filled="f" strokeweight=".58pt">
              <v:path arrowok="t"/>
            </v:shape>
            <w10:wrap anchorx="page"/>
          </v:group>
        </w:pict>
      </w:r>
      <w:r w:rsidRPr="004E2282">
        <w:rPr>
          <w:rFonts w:asciiTheme="minorHAnsi" w:hAnsiTheme="minorHAnsi" w:cstheme="minorHAnsi"/>
          <w:sz w:val="22"/>
          <w:szCs w:val="22"/>
        </w:rPr>
        <w:t>policy-brief on federal R&amp;D practices in Canada and the U.S. In addition, I have several peer-</w:t>
      </w:r>
      <w:r w:rsidRPr="004E2282">
        <w:rPr>
          <w:rFonts w:asciiTheme="minorHAnsi" w:hAnsiTheme="minorHAnsi" w:cstheme="minorHAnsi"/>
          <w:sz w:val="22"/>
          <w:szCs w:val="22"/>
        </w:rPr>
        <w:t xml:space="preserve">reviewed publications in international journals and translation into Spanish of several of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publications can be</w:t>
      </w:r>
    </w:p>
    <w:p w14:paraId="711341F0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0AD588EE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F2C5F0" w14:textId="77777777" w:rsidR="00290C6A" w:rsidRPr="004E2282" w:rsidRDefault="000E3D45" w:rsidP="004E2282">
      <w:pPr>
        <w:spacing w:before="29"/>
        <w:ind w:left="112" w:right="134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 xml:space="preserve">found in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website. In 2010, one exchange doctoral student from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Spain spent six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onth at the University of Florida under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y </w:t>
      </w:r>
      <w:r w:rsidRPr="004E2282">
        <w:rPr>
          <w:rFonts w:asciiTheme="minorHAnsi" w:hAnsiTheme="minorHAnsi" w:cstheme="minorHAnsi"/>
          <w:sz w:val="22"/>
          <w:szCs w:val="22"/>
        </w:rPr>
        <w:t>supervision with a fellowship from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 Spanish govern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to conduct a study on the socialization to teaching of junior faculty in Spanish universities, which resulted in one peer-reviewed publication in Spanish. Si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ilarly, a Ph.D. exchange student from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Co</w:t>
      </w:r>
      <w:r w:rsidRPr="004E2282">
        <w:rPr>
          <w:rFonts w:asciiTheme="minorHAnsi" w:hAnsiTheme="minorHAnsi" w:cstheme="minorHAnsi"/>
          <w:sz w:val="22"/>
          <w:szCs w:val="22"/>
        </w:rPr>
        <w:t>lo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bia will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</w:t>
      </w:r>
    </w:p>
    <w:p w14:paraId="48A059DC" w14:textId="77777777" w:rsidR="00290C6A" w:rsidRPr="004E2282" w:rsidRDefault="000E3D45" w:rsidP="004E2282">
      <w:pPr>
        <w:spacing w:before="10"/>
        <w:ind w:left="112" w:right="43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in the 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 2011 to work on issues related to quality assess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of Colo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bian higher education. Currently, I 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starting a 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ising collaboration with La Universidad de Los Andes, Bogotá, Colo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bia, that involve joint research </w:t>
      </w:r>
      <w:r w:rsidRPr="004E2282">
        <w:rPr>
          <w:rFonts w:asciiTheme="minorHAnsi" w:hAnsiTheme="minorHAnsi" w:cstheme="minorHAnsi"/>
          <w:sz w:val="22"/>
          <w:szCs w:val="22"/>
        </w:rPr>
        <w:t>projects and teaching 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nars in the 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er on higher education ad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nistration.</w:t>
      </w:r>
    </w:p>
    <w:p w14:paraId="4AA42650" w14:textId="77777777" w:rsidR="00290C6A" w:rsidRPr="004E2282" w:rsidRDefault="000E3D45" w:rsidP="004E2282">
      <w:pPr>
        <w:spacing w:before="10"/>
        <w:ind w:left="112" w:right="254" w:firstLine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 xml:space="preserve">In the future, I plan to continue applying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developing expertise in association with scholars in education in Latin 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erica. Also, given the si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ilarities related to 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</w:t>
      </w:r>
      <w:r w:rsidRPr="004E2282">
        <w:rPr>
          <w:rFonts w:asciiTheme="minorHAnsi" w:hAnsiTheme="minorHAnsi" w:cstheme="minorHAnsi"/>
          <w:sz w:val="22"/>
          <w:szCs w:val="22"/>
        </w:rPr>
        <w:t xml:space="preserve"> capitalism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ong Canada, the U.K. and the U.S., I plan to continue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parative studies 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ong these countries across disciplines and types of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institutions.</w:t>
      </w:r>
    </w:p>
    <w:p w14:paraId="165E994A" w14:textId="77777777" w:rsidR="00290C6A" w:rsidRPr="004E2282" w:rsidRDefault="00290C6A" w:rsidP="004E22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2B77A3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0C997432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760B5CAE" w14:textId="77777777" w:rsidR="00290C6A" w:rsidRPr="004E2282" w:rsidRDefault="000E3D45" w:rsidP="004E2282">
      <w:pPr>
        <w:ind w:left="832" w:right="100" w:hanging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Slaughter, S., &amp; Rhoades, G. (2005). Markets in higher education: Students in the seventies, pate</w:t>
      </w:r>
      <w:r w:rsidRPr="004E2282">
        <w:rPr>
          <w:rFonts w:asciiTheme="minorHAnsi" w:hAnsiTheme="minorHAnsi" w:cstheme="minorHAnsi"/>
          <w:sz w:val="22"/>
          <w:szCs w:val="22"/>
        </w:rPr>
        <w:t>nts in the eighties, cop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4E2282">
        <w:rPr>
          <w:rFonts w:asciiTheme="minorHAnsi" w:hAnsiTheme="minorHAnsi" w:cstheme="minorHAnsi"/>
          <w:sz w:val="22"/>
          <w:szCs w:val="22"/>
        </w:rPr>
        <w:t>rights in the nineties. In Philip G. Altbach, Robert O. Berdahl and Patricia J. Gu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port (eds), </w:t>
      </w:r>
      <w:r w:rsidRPr="004E2282">
        <w:rPr>
          <w:rFonts w:asciiTheme="minorHAnsi" w:hAnsiTheme="minorHAnsi" w:cstheme="minorHAnsi"/>
          <w:i/>
          <w:sz w:val="22"/>
          <w:szCs w:val="22"/>
        </w:rPr>
        <w:t>American Higher Education in the Twenty-First Century: Social, Political and Economic Challenges</w:t>
      </w:r>
      <w:r w:rsidRPr="004E2282">
        <w:rPr>
          <w:rFonts w:asciiTheme="minorHAnsi" w:hAnsiTheme="minorHAnsi" w:cstheme="minorHAnsi"/>
          <w:sz w:val="22"/>
          <w:szCs w:val="22"/>
        </w:rPr>
        <w:t>, second edition. Balti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ore: The </w:t>
      </w:r>
      <w:r w:rsidRPr="004E2282">
        <w:rPr>
          <w:rFonts w:asciiTheme="minorHAnsi" w:hAnsiTheme="minorHAnsi" w:cstheme="minorHAnsi"/>
          <w:sz w:val="22"/>
          <w:szCs w:val="22"/>
        </w:rPr>
        <w:t>Johns Hopkins University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Press.</w:t>
      </w:r>
    </w:p>
    <w:p w14:paraId="2CEF7A18" w14:textId="77777777" w:rsidR="00290C6A" w:rsidRPr="004E2282" w:rsidRDefault="00290C6A" w:rsidP="004E22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2BC05C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7B7F7ADC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64994A6C" w14:textId="77777777" w:rsidR="00290C6A" w:rsidRPr="004E2282" w:rsidRDefault="000E3D45" w:rsidP="004E2282">
      <w:pPr>
        <w:ind w:left="4017" w:right="4018"/>
        <w:jc w:val="center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b/>
          <w:sz w:val="22"/>
          <w:szCs w:val="22"/>
        </w:rPr>
        <w:t>Teaching Statement</w:t>
      </w:r>
    </w:p>
    <w:p w14:paraId="67C8FEDA" w14:textId="77777777" w:rsidR="00290C6A" w:rsidRPr="004E2282" w:rsidRDefault="00290C6A" w:rsidP="004E22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E5E76F" w14:textId="77777777" w:rsidR="00290C6A" w:rsidRPr="004E2282" w:rsidRDefault="000E3D45" w:rsidP="004E2282">
      <w:pPr>
        <w:ind w:left="112" w:right="393" w:firstLine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I have taught and developed graduate level courses on diversity issues in higher education, organizational theory and leadership, critical issues in higher education, and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pact of college on students.</w:t>
      </w:r>
      <w:r w:rsidRPr="004E2282">
        <w:rPr>
          <w:rFonts w:asciiTheme="minorHAnsi" w:hAnsiTheme="minorHAnsi" w:cstheme="minorHAnsi"/>
          <w:sz w:val="22"/>
          <w:szCs w:val="22"/>
        </w:rPr>
        <w:t xml:space="preserve"> In addition, I will teach Introduction to Qualitative Research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ethods in the fall 2011. The students in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classes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 from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diverse backg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2282">
        <w:rPr>
          <w:rFonts w:asciiTheme="minorHAnsi" w:hAnsiTheme="minorHAnsi" w:cstheme="minorHAnsi"/>
          <w:sz w:val="22"/>
          <w:szCs w:val="22"/>
        </w:rPr>
        <w:t xml:space="preserve">ounds including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norities, international, disabled</w:t>
      </w:r>
    </w:p>
    <w:p w14:paraId="22EC58EE" w14:textId="77777777" w:rsidR="00290C6A" w:rsidRPr="004E2282" w:rsidRDefault="000E3D45" w:rsidP="004E2282">
      <w:pPr>
        <w:spacing w:before="10"/>
        <w:ind w:left="112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</w:rPr>
        <w:t xml:space="preserve">and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ajors. I have taught in two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ain for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ats: </w:t>
      </w:r>
      <w:r w:rsidRPr="004E2282">
        <w:rPr>
          <w:rFonts w:asciiTheme="minorHAnsi" w:hAnsiTheme="minorHAnsi" w:cstheme="minorHAnsi"/>
          <w:sz w:val="22"/>
          <w:szCs w:val="22"/>
        </w:rPr>
        <w:t>1) face-to-face assisted by the platform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Blackboard and</w:t>
      </w:r>
    </w:p>
    <w:p w14:paraId="601C6080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3BAEF7A0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5E88E5" w14:textId="77777777" w:rsidR="00290C6A" w:rsidRPr="004E2282" w:rsidRDefault="000E3D45" w:rsidP="004E2282">
      <w:pPr>
        <w:spacing w:before="29"/>
        <w:ind w:left="112" w:right="641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Sakai and 2) blended courses that include on-line instruction via Ellu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 xml:space="preserve">nate and face-to-face four weekend-long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eetings per 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ester in Gainesville and Orlando.</w:t>
      </w:r>
    </w:p>
    <w:p w14:paraId="3FB695E1" w14:textId="77777777" w:rsidR="00290C6A" w:rsidRPr="004E2282" w:rsidRDefault="000E3D45" w:rsidP="004E2282">
      <w:pPr>
        <w:spacing w:before="10"/>
        <w:ind w:left="112" w:right="79" w:firstLine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 xml:space="preserve">The overarching goal of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courses i</w:t>
      </w:r>
      <w:r w:rsidRPr="004E2282">
        <w:rPr>
          <w:rFonts w:asciiTheme="minorHAnsi" w:hAnsiTheme="minorHAnsi" w:cstheme="minorHAnsi"/>
          <w:sz w:val="22"/>
          <w:szCs w:val="22"/>
        </w:rPr>
        <w:t>s to prepare leaders, researchers, and policy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akers of higher education to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eet the challenges of the field using relevant knowledge and literature as well as skills including critical thinking, problem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solving, ana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E2282">
        <w:rPr>
          <w:rFonts w:asciiTheme="minorHAnsi" w:hAnsiTheme="minorHAnsi" w:cstheme="minorHAnsi"/>
          <w:sz w:val="22"/>
          <w:szCs w:val="22"/>
        </w:rPr>
        <w:t>ysis, synthesis, research,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unication</w:t>
      </w:r>
      <w:r w:rsidRPr="004E2282">
        <w:rPr>
          <w:rFonts w:asciiTheme="minorHAnsi" w:hAnsiTheme="minorHAnsi" w:cstheme="minorHAnsi"/>
          <w:sz w:val="22"/>
          <w:szCs w:val="22"/>
        </w:rPr>
        <w:t xml:space="preserve"> (verbal and written), and 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pathy. I strive to facilitate the develop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of culturally effective leaders and scholars through self-exa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nation, understanding, and knowledge about culturally and racially diverse individuals.</w:t>
      </w:r>
    </w:p>
    <w:p w14:paraId="5AA0A6AA" w14:textId="77777777" w:rsidR="00290C6A" w:rsidRPr="004E2282" w:rsidRDefault="000E3D45" w:rsidP="004E2282">
      <w:pPr>
        <w:spacing w:before="10"/>
        <w:ind w:left="112" w:right="75" w:firstLine="720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</w:rPr>
        <w:t>My teaching appro</w:t>
      </w:r>
      <w:r w:rsidRPr="004E2282">
        <w:rPr>
          <w:rFonts w:asciiTheme="minorHAnsi" w:hAnsiTheme="minorHAnsi" w:cstheme="minorHAnsi"/>
          <w:sz w:val="22"/>
          <w:szCs w:val="22"/>
        </w:rPr>
        <w:t>ach is based on practices of active learning in which the student, as part of a learning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>unity, generates knowledge according to her personal experiences, previous knowledge, learning style, instructor’s and other students’ insights, and readings relat</w:t>
      </w:r>
      <w:r w:rsidRPr="004E2282">
        <w:rPr>
          <w:rFonts w:asciiTheme="minorHAnsi" w:hAnsiTheme="minorHAnsi" w:cstheme="minorHAnsi"/>
          <w:sz w:val="22"/>
          <w:szCs w:val="22"/>
        </w:rPr>
        <w:t xml:space="preserve">ed to the content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atter of the class. I strongly believe in the value of discussions for learning, growth and building 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ocratic societies. As such, I fra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ed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courses based on the assu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ptions and strategies described by Brookfield &amp; Preskill (2008) in </w:t>
      </w:r>
      <w:r w:rsidRPr="004E2282">
        <w:rPr>
          <w:rFonts w:asciiTheme="minorHAnsi" w:hAnsiTheme="minorHAnsi" w:cstheme="minorHAnsi"/>
          <w:sz w:val="22"/>
          <w:szCs w:val="22"/>
        </w:rPr>
        <w:t xml:space="preserve">their book </w:t>
      </w:r>
      <w:r w:rsidRPr="004E2282">
        <w:rPr>
          <w:rFonts w:asciiTheme="minorHAnsi" w:hAnsiTheme="minorHAnsi" w:cstheme="minorHAnsi"/>
          <w:i/>
          <w:sz w:val="22"/>
          <w:szCs w:val="22"/>
        </w:rPr>
        <w:t>Discussion as a way of teaching: Tools and techniques for democratic classrooms</w:t>
      </w:r>
      <w:r w:rsidRPr="004E2282">
        <w:rPr>
          <w:rFonts w:asciiTheme="minorHAnsi" w:hAnsiTheme="minorHAnsi" w:cstheme="minorHAnsi"/>
          <w:sz w:val="22"/>
          <w:szCs w:val="22"/>
        </w:rPr>
        <w:t xml:space="preserve">. In this context, one of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pri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ary roles as instructor is to provide a safe and 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ocratic environ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for the individual learning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and growth of students </w:t>
      </w:r>
      <w:r w:rsidRPr="004E2282">
        <w:rPr>
          <w:rFonts w:asciiTheme="minorHAnsi" w:hAnsiTheme="minorHAnsi" w:cstheme="minorHAnsi"/>
          <w:sz w:val="22"/>
          <w:szCs w:val="22"/>
        </w:rPr>
        <w:t xml:space="preserve">respecting learning styles, personalities and diversity. During the 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2282">
        <w:rPr>
          <w:rFonts w:asciiTheme="minorHAnsi" w:hAnsiTheme="minorHAnsi" w:cstheme="minorHAnsi"/>
          <w:sz w:val="22"/>
          <w:szCs w:val="22"/>
        </w:rPr>
        <w:t>rst week of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classes I worked with students to develop guidelines to pro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ote 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ocratic discussions and apply them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throughout the 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ester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bined with creative ways to engage students i</w:t>
      </w:r>
      <w:r w:rsidRPr="004E2282">
        <w:rPr>
          <w:rFonts w:asciiTheme="minorHAnsi" w:hAnsiTheme="minorHAnsi" w:cstheme="minorHAnsi"/>
          <w:sz w:val="22"/>
          <w:szCs w:val="22"/>
        </w:rPr>
        <w:t>n productive discussions using techniques such as fish bowls, speed dating, and various 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all and large group discussion configurations and strategies. I use readings that provide di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4E2282">
        <w:rPr>
          <w:rFonts w:asciiTheme="minorHAnsi" w:hAnsiTheme="minorHAnsi" w:cstheme="minorHAnsi"/>
          <w:sz w:val="22"/>
          <w:szCs w:val="22"/>
        </w:rPr>
        <w:t>erent perspectives in order to sti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ulate students’ critical thinking as </w:t>
      </w:r>
      <w:r w:rsidRPr="004E2282">
        <w:rPr>
          <w:rFonts w:asciiTheme="minorHAnsi" w:hAnsiTheme="minorHAnsi" w:cstheme="minorHAnsi"/>
          <w:sz w:val="22"/>
          <w:szCs w:val="22"/>
        </w:rPr>
        <w:t>well as activities and assign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ents with real life applications such as role plays, case studies, peer debates, peer reviews, literature reviews, program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or research proposals, and readings critiques.</w:t>
      </w:r>
    </w:p>
    <w:p w14:paraId="60269E00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44884276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A6A8840" w14:textId="77777777" w:rsidR="00290C6A" w:rsidRPr="004E2282" w:rsidRDefault="000E3D45" w:rsidP="004E2282">
      <w:pPr>
        <w:spacing w:before="29"/>
        <w:ind w:left="112" w:right="218" w:firstLine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 xml:space="preserve">I have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ade a conscious effort to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prove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y teaching </w:t>
      </w:r>
      <w:r w:rsidRPr="004E2282">
        <w:rPr>
          <w:rFonts w:asciiTheme="minorHAnsi" w:hAnsiTheme="minorHAnsi" w:cstheme="minorHAnsi"/>
          <w:sz w:val="22"/>
          <w:szCs w:val="22"/>
        </w:rPr>
        <w:t>based on the feedback I obtained through the official student evaluations and ad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2282">
        <w:rPr>
          <w:rFonts w:asciiTheme="minorHAnsi" w:hAnsiTheme="minorHAnsi" w:cstheme="minorHAnsi"/>
          <w:sz w:val="22"/>
          <w:szCs w:val="22"/>
        </w:rPr>
        <w:t>itional class evaluations I periodically perform anony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ously to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onitor the progress of the class. I continuously revise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syllabus to provide students with a clear road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ap o</w:t>
      </w:r>
      <w:r w:rsidRPr="004E2282">
        <w:rPr>
          <w:rFonts w:asciiTheme="minorHAnsi" w:hAnsiTheme="minorHAnsi" w:cstheme="minorHAnsi"/>
          <w:sz w:val="22"/>
          <w:szCs w:val="22"/>
        </w:rPr>
        <w:t>f expectations. I provide students with rubrics of all the graded assign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ents and opportunities to self-evaluate their perfor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ance as well as their class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ates in group work and presentations. I update the readings and stay current with the latest develop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</w:t>
      </w:r>
      <w:r w:rsidRPr="004E2282">
        <w:rPr>
          <w:rFonts w:asciiTheme="minorHAnsi" w:hAnsiTheme="minorHAnsi" w:cstheme="minorHAnsi"/>
          <w:sz w:val="22"/>
          <w:szCs w:val="22"/>
        </w:rPr>
        <w:t>nts related to the content of the classes I teach. I have participated in two professional develop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events: The Teaching Professor Conference 2008 and The Early Career Faculty Teaching &amp; Dissertation Advise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ent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2282">
        <w:rPr>
          <w:rFonts w:asciiTheme="minorHAnsi" w:hAnsiTheme="minorHAnsi" w:cstheme="minorHAnsi"/>
          <w:sz w:val="22"/>
          <w:szCs w:val="22"/>
        </w:rPr>
        <w:t xml:space="preserve">orkshop organized by the Council for the </w:t>
      </w:r>
      <w:r w:rsidRPr="004E2282">
        <w:rPr>
          <w:rFonts w:asciiTheme="minorHAnsi" w:hAnsiTheme="minorHAnsi" w:cstheme="minorHAnsi"/>
          <w:sz w:val="22"/>
          <w:szCs w:val="22"/>
        </w:rPr>
        <w:t>Advance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 of Higher Education Progra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s</w:t>
      </w:r>
    </w:p>
    <w:p w14:paraId="23F9E1DC" w14:textId="77777777" w:rsidR="00290C6A" w:rsidRPr="004E2282" w:rsidRDefault="000E3D45" w:rsidP="004E2282">
      <w:pPr>
        <w:spacing w:before="10"/>
        <w:ind w:left="112" w:right="136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in 2008. I have also used a few books related to teaching in traditional face-to-face and online settings. My efforts to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prove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teaching are reflected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in the progressive 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prove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ent of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y teaching</w:t>
      </w:r>
    </w:p>
    <w:p w14:paraId="445A69E5" w14:textId="77777777" w:rsidR="00290C6A" w:rsidRPr="004E2282" w:rsidRDefault="000E3D45" w:rsidP="004E2282">
      <w:pPr>
        <w:spacing w:before="10"/>
        <w:ind w:left="112" w:right="325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 xml:space="preserve">ratings as </w:t>
      </w:r>
      <w:r w:rsidRPr="004E2282">
        <w:rPr>
          <w:rFonts w:asciiTheme="minorHAnsi" w:hAnsiTheme="minorHAnsi" w:cstheme="minorHAnsi"/>
          <w:sz w:val="22"/>
          <w:szCs w:val="22"/>
        </w:rPr>
        <w:t xml:space="preserve">well as in the personal notes that students send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 periodically thanking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e for how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uch they have learned and ways in which they are applying their learning at work, in their acade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ic pursues or personal growth.</w:t>
      </w:r>
    </w:p>
    <w:p w14:paraId="5B9D6023" w14:textId="77777777" w:rsidR="00290C6A" w:rsidRPr="004E2282" w:rsidRDefault="000E3D45" w:rsidP="004E2282">
      <w:pPr>
        <w:spacing w:before="10"/>
        <w:ind w:left="112" w:right="287" w:firstLine="720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>I have contributed to the LEAD on-line pro</w:t>
      </w:r>
      <w:r w:rsidRPr="004E2282">
        <w:rPr>
          <w:rFonts w:asciiTheme="minorHAnsi" w:hAnsiTheme="minorHAnsi" w:cstheme="minorHAnsi"/>
          <w:sz w:val="22"/>
          <w:szCs w:val="22"/>
        </w:rPr>
        <w:t>gram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in Higher Education by creating two on-line courses: Diversity Issues in Higher Education and Higher Education Organizational Theory based on the work by Conrad &amp; Donaldson (2004) titled </w:t>
      </w:r>
      <w:r w:rsidRPr="004E2282">
        <w:rPr>
          <w:rFonts w:asciiTheme="minorHAnsi" w:hAnsiTheme="minorHAnsi" w:cstheme="minorHAnsi"/>
          <w:i/>
          <w:sz w:val="22"/>
          <w:szCs w:val="22"/>
        </w:rPr>
        <w:t>Engaging the online learner: activates and resources for creativ</w:t>
      </w:r>
      <w:r w:rsidRPr="004E2282">
        <w:rPr>
          <w:rFonts w:asciiTheme="minorHAnsi" w:hAnsiTheme="minorHAnsi" w:cstheme="minorHAnsi"/>
          <w:i/>
          <w:sz w:val="22"/>
          <w:szCs w:val="22"/>
        </w:rPr>
        <w:t>e instructio</w:t>
      </w:r>
      <w:r w:rsidRPr="004E228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4E2282">
        <w:rPr>
          <w:rFonts w:asciiTheme="minorHAnsi" w:hAnsiTheme="minorHAnsi" w:cstheme="minorHAnsi"/>
          <w:sz w:val="22"/>
          <w:szCs w:val="22"/>
        </w:rPr>
        <w:t xml:space="preserve">. These two courses contain structured learning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odules with a variety of interactive and individual activities and assign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ents rooted on active learning and de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ocratic teaching.</w:t>
      </w:r>
    </w:p>
    <w:p w14:paraId="3F7E18C6" w14:textId="77777777" w:rsidR="00290C6A" w:rsidRPr="004E2282" w:rsidRDefault="000E3D45" w:rsidP="004E2282">
      <w:pPr>
        <w:spacing w:before="10"/>
        <w:ind w:left="112" w:right="243" w:firstLine="720"/>
        <w:rPr>
          <w:rFonts w:asciiTheme="minorHAnsi" w:hAnsiTheme="minorHAnsi" w:cstheme="minorHAnsi"/>
          <w:sz w:val="22"/>
          <w:szCs w:val="22"/>
        </w:rPr>
        <w:sectPr w:rsidR="00290C6A" w:rsidRPr="004E2282">
          <w:pgSz w:w="12240" w:h="15840"/>
          <w:pgMar w:top="940" w:right="1040" w:bottom="280" w:left="1040" w:header="748" w:footer="0" w:gutter="0"/>
          <w:cols w:space="720"/>
        </w:sectPr>
      </w:pPr>
      <w:r w:rsidRPr="004E2282">
        <w:rPr>
          <w:rFonts w:asciiTheme="minorHAnsi" w:hAnsiTheme="minorHAnsi" w:cstheme="minorHAnsi"/>
          <w:sz w:val="22"/>
          <w:szCs w:val="22"/>
        </w:rPr>
        <w:t>I 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 dissertation chair of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 xml:space="preserve">six Ph.D. and one </w:t>
      </w:r>
      <w:r w:rsidRPr="004E2282">
        <w:rPr>
          <w:rFonts w:asciiTheme="minorHAnsi" w:hAnsiTheme="minorHAnsi" w:cstheme="minorHAnsi"/>
          <w:sz w:val="22"/>
          <w:szCs w:val="22"/>
        </w:rPr>
        <w:t>Ed.D. students, 1 M.S. student, and co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4E2282">
        <w:rPr>
          <w:rFonts w:asciiTheme="minorHAnsi" w:hAnsiTheme="minorHAnsi" w:cstheme="minorHAnsi"/>
          <w:sz w:val="22"/>
          <w:szCs w:val="22"/>
        </w:rPr>
        <w:t xml:space="preserve">ittee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ber of 17 doctoral students. Also, I 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the te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porary advisor of 9 doctoral students, who I have advised in developing their program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of study. Final</w:t>
      </w:r>
      <w:r w:rsidRPr="004E22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E2282">
        <w:rPr>
          <w:rFonts w:asciiTheme="minorHAnsi" w:hAnsiTheme="minorHAnsi" w:cstheme="minorHAnsi"/>
          <w:sz w:val="22"/>
          <w:szCs w:val="22"/>
        </w:rPr>
        <w:t>y, I have supervised three independent studies.</w:t>
      </w:r>
    </w:p>
    <w:p w14:paraId="638939A5" w14:textId="77777777" w:rsidR="00290C6A" w:rsidRPr="004E2282" w:rsidRDefault="00290C6A" w:rsidP="004E2282">
      <w:pPr>
        <w:rPr>
          <w:rFonts w:asciiTheme="minorHAnsi" w:hAnsiTheme="minorHAnsi" w:cstheme="minorHAnsi"/>
          <w:sz w:val="22"/>
          <w:szCs w:val="22"/>
        </w:rPr>
      </w:pPr>
    </w:p>
    <w:p w14:paraId="2275675A" w14:textId="77777777" w:rsidR="00290C6A" w:rsidRPr="004E2282" w:rsidRDefault="00290C6A" w:rsidP="004E22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D0ABD91" w14:textId="77777777" w:rsidR="00290C6A" w:rsidRPr="004E2282" w:rsidRDefault="000E3D45" w:rsidP="004E2282">
      <w:pPr>
        <w:spacing w:before="29"/>
        <w:ind w:left="112" w:right="126"/>
        <w:rPr>
          <w:rFonts w:asciiTheme="minorHAnsi" w:hAnsiTheme="minorHAnsi" w:cstheme="minorHAnsi"/>
          <w:sz w:val="22"/>
          <w:szCs w:val="22"/>
        </w:rPr>
      </w:pPr>
      <w:r w:rsidRPr="004E2282">
        <w:rPr>
          <w:rFonts w:asciiTheme="minorHAnsi" w:hAnsiTheme="minorHAnsi" w:cstheme="minorHAnsi"/>
          <w:sz w:val="22"/>
          <w:szCs w:val="22"/>
        </w:rPr>
        <w:t xml:space="preserve">Highlights of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y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entoring include: I co-chaired</w:t>
      </w:r>
      <w:r w:rsidRPr="004E22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one Ph.D. student who graduated in 2010 and is currently assistant professor at the University of Houston. I have involved 14 graduate students in research projects and assess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ents resulting in seven peer-re</w:t>
      </w:r>
      <w:r w:rsidRPr="004E2282">
        <w:rPr>
          <w:rFonts w:asciiTheme="minorHAnsi" w:hAnsiTheme="minorHAnsi" w:cstheme="minorHAnsi"/>
          <w:sz w:val="22"/>
          <w:szCs w:val="22"/>
        </w:rPr>
        <w:t>viewed publications, one article under review, two conference presentations, and three technical reports. My pri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ary research assistant, Zaria Malcolm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who is a Fulbright scholar from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2282">
        <w:rPr>
          <w:rFonts w:asciiTheme="minorHAnsi" w:hAnsiTheme="minorHAnsi" w:cstheme="minorHAnsi"/>
          <w:sz w:val="22"/>
          <w:szCs w:val="22"/>
        </w:rPr>
        <w:t>Ja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aica, received under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 xml:space="preserve">y </w:t>
      </w:r>
      <w:r w:rsidRPr="004E22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E2282">
        <w:rPr>
          <w:rFonts w:asciiTheme="minorHAnsi" w:hAnsiTheme="minorHAnsi" w:cstheme="minorHAnsi"/>
          <w:sz w:val="22"/>
          <w:szCs w:val="22"/>
        </w:rPr>
        <w:t>entoring the 2010 UF International Outstandin</w:t>
      </w:r>
      <w:r w:rsidRPr="004E2282">
        <w:rPr>
          <w:rFonts w:asciiTheme="minorHAnsi" w:hAnsiTheme="minorHAnsi" w:cstheme="minorHAnsi"/>
          <w:sz w:val="22"/>
          <w:szCs w:val="22"/>
        </w:rPr>
        <w:t>g Student Award.</w:t>
      </w:r>
    </w:p>
    <w:sectPr w:rsidR="00290C6A" w:rsidRPr="004E2282">
      <w:pgSz w:w="12240" w:h="15840"/>
      <w:pgMar w:top="940" w:right="1040" w:bottom="280" w:left="1040" w:header="74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791B7" w14:textId="77777777" w:rsidR="000E3D45" w:rsidRDefault="000E3D45">
      <w:r>
        <w:separator/>
      </w:r>
    </w:p>
  </w:endnote>
  <w:endnote w:type="continuationSeparator" w:id="0">
    <w:p w14:paraId="49DA85C0" w14:textId="77777777" w:rsidR="000E3D45" w:rsidRDefault="000E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E3ACE" w14:textId="77777777" w:rsidR="000E3D45" w:rsidRDefault="000E3D45">
      <w:r>
        <w:separator/>
      </w:r>
    </w:p>
  </w:footnote>
  <w:footnote w:type="continuationSeparator" w:id="0">
    <w:p w14:paraId="0944D0BF" w14:textId="77777777" w:rsidR="000E3D45" w:rsidRDefault="000E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0E43E" w14:textId="0A46BAC2" w:rsidR="00290C6A" w:rsidRDefault="00290C6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0343C"/>
    <w:multiLevelType w:val="multilevel"/>
    <w:tmpl w:val="5F78EE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C6A"/>
    <w:rsid w:val="000E3D45"/>
    <w:rsid w:val="00290C6A"/>
    <w:rsid w:val="004E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87ECA"/>
  <w15:docId w15:val="{01DBBFE6-8DDE-458D-BD53-9FBD6F0B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5114</Words>
  <Characters>29153</Characters>
  <Application>Microsoft Office Word</Application>
  <DocSecurity>0</DocSecurity>
  <Lines>242</Lines>
  <Paragraphs>68</Paragraphs>
  <ScaleCrop>false</ScaleCrop>
  <Company/>
  <LinksUpToDate>false</LinksUpToDate>
  <CharactersWithSpaces>34199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2021-06-22T05:52:00Z</dcterms:created>
  <dcterms:modified xsi:type="dcterms:W3CDTF">2021-06-22T05:54:00Z</dcterms:modified>
</cp:coreProperties>
</file>